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8A60C1" w:rsidP="008A60C1">
      <w:pPr>
        <w:pBdr>
          <w:bottom w:val="single" w:sz="12" w:space="1" w:color="auto"/>
        </w:pBdr>
        <w:ind w:left="708"/>
        <w:rPr>
          <w:rFonts w:eastAsiaTheme="minorHAnsi"/>
          <w:b/>
          <w:sz w:val="28"/>
          <w:szCs w:val="28"/>
          <w:lang w:eastAsia="en-US"/>
        </w:rPr>
      </w:pPr>
      <w:r>
        <w:rPr>
          <w:b/>
          <w:sz w:val="28"/>
          <w:szCs w:val="28"/>
        </w:rPr>
        <w:t xml:space="preserve">                   </w:t>
      </w:r>
      <w:r w:rsidR="00FC72A6"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F64C77">
              <w:rPr>
                <w:b/>
                <w:sz w:val="28"/>
                <w:szCs w:val="28"/>
                <w:lang w:eastAsia="en-US"/>
              </w:rPr>
              <w:t>5</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r w:rsidR="00ED55FD">
              <w:rPr>
                <w:b/>
                <w:sz w:val="28"/>
                <w:szCs w:val="28"/>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F64C77">
              <w:rPr>
                <w:b/>
                <w:sz w:val="28"/>
                <w:szCs w:val="28"/>
                <w:lang w:eastAsia="en-US"/>
              </w:rPr>
              <w:t>29</w:t>
            </w:r>
            <w:r w:rsidR="006A29E2" w:rsidRPr="00A90E18">
              <w:rPr>
                <w:b/>
                <w:sz w:val="28"/>
                <w:szCs w:val="28"/>
                <w:lang w:eastAsia="en-US"/>
              </w:rPr>
              <w:t>.</w:t>
            </w:r>
            <w:r w:rsidR="00F64C77">
              <w:rPr>
                <w:b/>
                <w:sz w:val="28"/>
                <w:szCs w:val="28"/>
                <w:lang w:eastAsia="en-US"/>
              </w:rPr>
              <w:t>04</w:t>
            </w:r>
            <w:r w:rsidR="008C7115">
              <w:rPr>
                <w:b/>
                <w:sz w:val="28"/>
                <w:szCs w:val="28"/>
                <w:lang w:eastAsia="en-US"/>
              </w:rPr>
              <w:t>.2018</w:t>
            </w:r>
            <w:r w:rsidR="00FC72A6" w:rsidRPr="00A90E18">
              <w:rPr>
                <w:b/>
                <w:sz w:val="28"/>
                <w:szCs w:val="28"/>
                <w:lang w:eastAsia="en-US"/>
              </w:rPr>
              <w:t xml:space="preserve"> г.</w:t>
            </w:r>
          </w:p>
        </w:tc>
      </w:tr>
    </w:tbl>
    <w:p w:rsidR="0077783B" w:rsidRPr="0000343F" w:rsidRDefault="0077783B" w:rsidP="005D3A9F">
      <w:pPr>
        <w:jc w:val="both"/>
        <w:rPr>
          <w:color w:val="000000"/>
        </w:rPr>
      </w:pPr>
    </w:p>
    <w:p w:rsidR="001C6ED9" w:rsidRPr="0000343F" w:rsidRDefault="001C6ED9" w:rsidP="001C6ED9">
      <w:pPr>
        <w:jc w:val="center"/>
        <w:rPr>
          <w:b/>
        </w:rPr>
      </w:pPr>
      <w:r w:rsidRPr="0000343F">
        <w:rPr>
          <w:b/>
        </w:rPr>
        <w:t>АДМИНИСТРАЦИЯ</w:t>
      </w:r>
    </w:p>
    <w:p w:rsidR="001C6ED9" w:rsidRPr="0000343F" w:rsidRDefault="001C6ED9" w:rsidP="001C6ED9">
      <w:pPr>
        <w:jc w:val="center"/>
        <w:rPr>
          <w:b/>
        </w:rPr>
      </w:pPr>
      <w:r w:rsidRPr="0000343F">
        <w:rPr>
          <w:b/>
        </w:rPr>
        <w:t xml:space="preserve"> СЕРЕБРЯНСКОГО СЕЛЬСОВЕТА </w:t>
      </w:r>
    </w:p>
    <w:p w:rsidR="001C6ED9" w:rsidRPr="0000343F" w:rsidRDefault="001C6ED9" w:rsidP="001C6ED9">
      <w:pPr>
        <w:jc w:val="center"/>
        <w:rPr>
          <w:b/>
        </w:rPr>
      </w:pPr>
      <w:r w:rsidRPr="0000343F">
        <w:rPr>
          <w:b/>
        </w:rPr>
        <w:t xml:space="preserve">ЧУЛЫМСКОГО РАЙОНА НОВОСИБИРСКОЙ ОБЛАСТИ </w:t>
      </w:r>
    </w:p>
    <w:p w:rsidR="001C6ED9" w:rsidRPr="0000343F" w:rsidRDefault="001C6ED9" w:rsidP="001C6ED9">
      <w:pPr>
        <w:jc w:val="center"/>
        <w:rPr>
          <w:b/>
        </w:rPr>
      </w:pPr>
    </w:p>
    <w:p w:rsidR="001C6ED9" w:rsidRPr="0000343F" w:rsidRDefault="001C6ED9" w:rsidP="001C6ED9">
      <w:pPr>
        <w:jc w:val="center"/>
        <w:rPr>
          <w:b/>
        </w:rPr>
      </w:pPr>
      <w:r w:rsidRPr="0000343F">
        <w:rPr>
          <w:b/>
        </w:rPr>
        <w:t xml:space="preserve">ПОСТАНОВЛЕНИЕ </w:t>
      </w:r>
    </w:p>
    <w:p w:rsidR="001C6ED9" w:rsidRPr="0000343F" w:rsidRDefault="001C6ED9" w:rsidP="001C6ED9">
      <w:pPr>
        <w:jc w:val="center"/>
        <w:rPr>
          <w:b/>
        </w:rPr>
      </w:pPr>
    </w:p>
    <w:p w:rsidR="001C6ED9" w:rsidRPr="0000343F" w:rsidRDefault="001C6ED9" w:rsidP="001C6ED9">
      <w:pPr>
        <w:jc w:val="both"/>
      </w:pPr>
      <w:r w:rsidRPr="0000343F">
        <w:t>От</w:t>
      </w:r>
      <w:r w:rsidR="00C15499">
        <w:t xml:space="preserve">  «</w:t>
      </w:r>
      <w:r w:rsidRPr="0000343F">
        <w:t>03"апреля 2018г.                   с.Серебрянское                                       № 29</w:t>
      </w:r>
    </w:p>
    <w:p w:rsidR="001C6ED9" w:rsidRPr="0000343F" w:rsidRDefault="001C6ED9" w:rsidP="001C6ED9">
      <w:pPr>
        <w:ind w:right="-1"/>
        <w:jc w:val="center"/>
      </w:pPr>
    </w:p>
    <w:p w:rsidR="001C6ED9" w:rsidRPr="0000343F" w:rsidRDefault="001C6ED9" w:rsidP="001C6ED9">
      <w:pPr>
        <w:ind w:right="-1"/>
        <w:jc w:val="center"/>
      </w:pPr>
    </w:p>
    <w:p w:rsidR="001C6ED9" w:rsidRPr="0000343F" w:rsidRDefault="001C6ED9" w:rsidP="001C6ED9">
      <w:pPr>
        <w:ind w:right="-1"/>
        <w:jc w:val="center"/>
      </w:pPr>
      <w:r w:rsidRPr="0000343F">
        <w:t>Об утверждении административного регламента предоставления муниципальной услуги «</w:t>
      </w:r>
      <w:r w:rsidRPr="0000343F">
        <w:rPr>
          <w:bCs/>
          <w:color w:val="000000"/>
        </w:rPr>
        <w:t>Согласование проведения ярмарок на территории Серебрянского сельсовета Чулымского района Новосибирской области</w:t>
      </w:r>
      <w:r w:rsidRPr="0000343F">
        <w:t>»</w:t>
      </w:r>
    </w:p>
    <w:p w:rsidR="001C6ED9" w:rsidRPr="0000343F" w:rsidRDefault="001C6ED9" w:rsidP="001C6ED9">
      <w:pPr>
        <w:pStyle w:val="a7"/>
        <w:rPr>
          <w:sz w:val="24"/>
        </w:rPr>
      </w:pPr>
    </w:p>
    <w:p w:rsidR="001C6ED9" w:rsidRPr="0000343F" w:rsidRDefault="001C6ED9" w:rsidP="001C6ED9">
      <w:pPr>
        <w:tabs>
          <w:tab w:val="left" w:pos="284"/>
        </w:tabs>
        <w:ind w:right="-1" w:firstLine="567"/>
        <w:jc w:val="both"/>
      </w:pPr>
      <w:r w:rsidRPr="0000343F">
        <w:t>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Серебрянского  сельсовета  Чулымского района Новосибирской области</w:t>
      </w:r>
    </w:p>
    <w:p w:rsidR="001C6ED9" w:rsidRPr="0000343F" w:rsidRDefault="001C6ED9" w:rsidP="001C6ED9">
      <w:pPr>
        <w:widowControl w:val="0"/>
        <w:jc w:val="both"/>
      </w:pPr>
      <w:r w:rsidRPr="0000343F">
        <w:t>ПОСТАНОВЛЯЕТ:</w:t>
      </w:r>
    </w:p>
    <w:p w:rsidR="001C6ED9" w:rsidRPr="0000343F" w:rsidRDefault="001C6ED9" w:rsidP="001C6ED9">
      <w:pPr>
        <w:widowControl w:val="0"/>
        <w:jc w:val="both"/>
        <w:rPr>
          <w:bCs/>
        </w:rPr>
      </w:pPr>
      <w:r w:rsidRPr="0000343F">
        <w:tab/>
        <w:t>1. Утвердить прилагаемый административный регламент предоставления муниципальной услуги «</w:t>
      </w:r>
      <w:r w:rsidRPr="0000343F">
        <w:rPr>
          <w:bCs/>
          <w:color w:val="000000"/>
        </w:rPr>
        <w:t>Согласование проведения ярмарок на территории Серебрянского сельсовета Чулымского района Новосибирской области</w:t>
      </w:r>
      <w:r w:rsidRPr="0000343F">
        <w:t>»</w:t>
      </w:r>
      <w:r w:rsidRPr="0000343F">
        <w:rPr>
          <w:bCs/>
        </w:rPr>
        <w:t>.</w:t>
      </w:r>
    </w:p>
    <w:p w:rsidR="001C6ED9" w:rsidRPr="0000343F" w:rsidRDefault="001C6ED9" w:rsidP="001C6ED9">
      <w:pPr>
        <w:jc w:val="both"/>
        <w:rPr>
          <w:rFonts w:eastAsia="Lucida Sans Unicode"/>
          <w:b/>
          <w:bCs/>
        </w:rPr>
      </w:pPr>
      <w:r w:rsidRPr="0000343F">
        <w:rPr>
          <w:rFonts w:eastAsia="Lucida Sans Unicode"/>
        </w:rPr>
        <w:tab/>
        <w:t>2.</w:t>
      </w:r>
      <w:r w:rsidRPr="0000343F">
        <w:t xml:space="preserve"> Опубликовать настоящее постановление в периодическом печатном издании «Серебрянский вестник» и </w:t>
      </w:r>
      <w:r w:rsidRPr="0000343F">
        <w:rPr>
          <w:rFonts w:eastAsia="Lucida Sans Unicode"/>
        </w:rPr>
        <w:t xml:space="preserve">разместить на официальном сайте администрации </w:t>
      </w:r>
      <w:r w:rsidRPr="0000343F">
        <w:t>Серебрянского  сельсовета  Чулымского района Новосибирской области в сети "Интернет"</w:t>
      </w:r>
      <w:r w:rsidRPr="0000343F">
        <w:rPr>
          <w:rFonts w:eastAsia="Lucida Sans Unicode"/>
          <w:b/>
          <w:bCs/>
        </w:rPr>
        <w:t>.</w:t>
      </w:r>
      <w:r w:rsidRPr="0000343F">
        <w:tab/>
      </w:r>
    </w:p>
    <w:p w:rsidR="001C6ED9" w:rsidRPr="0000343F" w:rsidRDefault="001C6ED9" w:rsidP="001C6ED9">
      <w:pPr>
        <w:widowControl w:val="0"/>
        <w:ind w:firstLine="567"/>
        <w:jc w:val="both"/>
      </w:pPr>
      <w:r w:rsidRPr="0000343F">
        <w:t>3.  Контроль за выполнением настоящего постановления оставляю за собой</w:t>
      </w:r>
      <w:proofErr w:type="gramStart"/>
      <w:r w:rsidRPr="0000343F">
        <w:t>..</w:t>
      </w:r>
      <w:proofErr w:type="gramEnd"/>
    </w:p>
    <w:p w:rsidR="001C6ED9" w:rsidRPr="0000343F" w:rsidRDefault="001C6ED9" w:rsidP="001C6ED9">
      <w:pPr>
        <w:widowControl w:val="0"/>
        <w:jc w:val="both"/>
      </w:pPr>
      <w:r w:rsidRPr="0000343F">
        <w:tab/>
      </w:r>
    </w:p>
    <w:p w:rsidR="001C6ED9" w:rsidRPr="0000343F" w:rsidRDefault="001C6ED9" w:rsidP="001C6ED9">
      <w:pPr>
        <w:jc w:val="both"/>
      </w:pPr>
    </w:p>
    <w:p w:rsidR="001C6ED9" w:rsidRPr="0000343F" w:rsidRDefault="001C6ED9" w:rsidP="001C6ED9">
      <w:pPr>
        <w:jc w:val="both"/>
      </w:pPr>
    </w:p>
    <w:p w:rsidR="001C6ED9" w:rsidRPr="0000343F" w:rsidRDefault="001C6ED9" w:rsidP="001C6ED9">
      <w:pPr>
        <w:jc w:val="both"/>
      </w:pPr>
      <w:r w:rsidRPr="0000343F">
        <w:rPr>
          <w:rFonts w:eastAsia="Courier New"/>
        </w:rPr>
        <w:t>И.О. Главы Серебрянского</w:t>
      </w:r>
      <w:r w:rsidRPr="0000343F">
        <w:t xml:space="preserve"> сельсовета  </w:t>
      </w:r>
    </w:p>
    <w:p w:rsidR="001C6ED9" w:rsidRPr="0000343F" w:rsidRDefault="001C6ED9" w:rsidP="001C6ED9">
      <w:pPr>
        <w:jc w:val="both"/>
      </w:pPr>
      <w:r w:rsidRPr="0000343F">
        <w:t>Чулымского района Новосибирской области</w:t>
      </w:r>
      <w:r w:rsidRPr="0000343F">
        <w:rPr>
          <w:rFonts w:eastAsia="Courier New"/>
        </w:rPr>
        <w:tab/>
        <w:t xml:space="preserve">                         Н.А. Гутникова.                                                                         </w:t>
      </w: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 w:rsidR="001C6ED9" w:rsidRPr="0000343F" w:rsidRDefault="001C6ED9" w:rsidP="001C6ED9">
      <w:pPr>
        <w:ind w:left="5387" w:firstLine="4"/>
        <w:jc w:val="center"/>
      </w:pPr>
    </w:p>
    <w:p w:rsidR="001C6ED9" w:rsidRPr="0000343F" w:rsidRDefault="001C6ED9" w:rsidP="001C6ED9">
      <w:pPr>
        <w:ind w:left="5387" w:firstLine="4"/>
        <w:jc w:val="center"/>
      </w:pPr>
    </w:p>
    <w:p w:rsidR="001C6ED9" w:rsidRPr="0000343F" w:rsidRDefault="001C6ED9" w:rsidP="001C6ED9">
      <w:pPr>
        <w:ind w:left="5387" w:firstLine="4"/>
        <w:jc w:val="right"/>
      </w:pPr>
      <w:r w:rsidRPr="0000343F">
        <w:t>УТВЕРЖДЕНО</w:t>
      </w:r>
    </w:p>
    <w:p w:rsidR="001C6ED9" w:rsidRPr="0000343F" w:rsidRDefault="001C6ED9" w:rsidP="001C6ED9">
      <w:pPr>
        <w:ind w:left="5387" w:firstLine="4"/>
        <w:jc w:val="right"/>
      </w:pPr>
      <w:r w:rsidRPr="0000343F">
        <w:t>постановлением администрации</w:t>
      </w:r>
    </w:p>
    <w:p w:rsidR="001C6ED9" w:rsidRPr="0000343F" w:rsidRDefault="001C6ED9" w:rsidP="001C6ED9">
      <w:pPr>
        <w:autoSpaceDE w:val="0"/>
        <w:ind w:left="3540" w:firstLine="4"/>
        <w:jc w:val="right"/>
      </w:pPr>
      <w:r w:rsidRPr="0000343F">
        <w:t xml:space="preserve">Серебрянского  сельсовета  </w:t>
      </w:r>
    </w:p>
    <w:p w:rsidR="001C6ED9" w:rsidRPr="0000343F" w:rsidRDefault="001C6ED9" w:rsidP="001C6ED9">
      <w:pPr>
        <w:autoSpaceDE w:val="0"/>
        <w:ind w:left="3540" w:firstLine="4"/>
        <w:jc w:val="right"/>
      </w:pPr>
      <w:r w:rsidRPr="0000343F">
        <w:t xml:space="preserve">Чулымского района </w:t>
      </w:r>
    </w:p>
    <w:p w:rsidR="001C6ED9" w:rsidRPr="0000343F" w:rsidRDefault="001C6ED9" w:rsidP="001C6ED9">
      <w:pPr>
        <w:autoSpaceDE w:val="0"/>
        <w:ind w:left="3540" w:firstLine="4"/>
        <w:jc w:val="right"/>
      </w:pPr>
      <w:r w:rsidRPr="0000343F">
        <w:t>Новосибирской области</w:t>
      </w:r>
    </w:p>
    <w:p w:rsidR="001C6ED9" w:rsidRPr="0000343F" w:rsidRDefault="001C6ED9" w:rsidP="001C6ED9">
      <w:pPr>
        <w:autoSpaceDE w:val="0"/>
        <w:ind w:left="3540" w:firstLine="4"/>
        <w:jc w:val="right"/>
      </w:pPr>
      <w:r w:rsidRPr="0000343F">
        <w:lastRenderedPageBreak/>
        <w:t>От "03"апреля 2018г. № 29</w:t>
      </w:r>
    </w:p>
    <w:p w:rsidR="001C6ED9" w:rsidRPr="0000343F" w:rsidRDefault="001C6ED9" w:rsidP="001C6ED9">
      <w:pPr>
        <w:autoSpaceDE w:val="0"/>
        <w:ind w:left="3540" w:firstLine="4"/>
        <w:jc w:val="right"/>
        <w:rPr>
          <w:bCs/>
        </w:rPr>
      </w:pPr>
    </w:p>
    <w:p w:rsidR="001C6ED9" w:rsidRPr="0000343F" w:rsidRDefault="001C6ED9" w:rsidP="001C6ED9">
      <w:pPr>
        <w:autoSpaceDE w:val="0"/>
        <w:jc w:val="center"/>
        <w:rPr>
          <w:bCs/>
        </w:rPr>
      </w:pPr>
      <w:r w:rsidRPr="0000343F">
        <w:rPr>
          <w:bCs/>
        </w:rPr>
        <w:t>АДМИНИСТРАТИВНЫЙ РЕГЛАМЕНТ</w:t>
      </w:r>
    </w:p>
    <w:p w:rsidR="001C6ED9" w:rsidRPr="0000343F" w:rsidRDefault="001C6ED9" w:rsidP="001C6ED9">
      <w:pPr>
        <w:autoSpaceDE w:val="0"/>
        <w:jc w:val="center"/>
        <w:rPr>
          <w:bCs/>
          <w:color w:val="000000"/>
        </w:rPr>
      </w:pPr>
      <w:r w:rsidRPr="0000343F">
        <w:rPr>
          <w:bCs/>
        </w:rPr>
        <w:t xml:space="preserve">предоставления муниципальной услуги  </w:t>
      </w:r>
      <w:r w:rsidRPr="0000343F">
        <w:t>«</w:t>
      </w:r>
      <w:r w:rsidRPr="0000343F">
        <w:rPr>
          <w:bCs/>
          <w:color w:val="000000"/>
        </w:rPr>
        <w:t xml:space="preserve">Согласование проведения ярмарок на территории Серебрянского сельсовета Чулымского района </w:t>
      </w:r>
    </w:p>
    <w:p w:rsidR="001C6ED9" w:rsidRPr="0000343F" w:rsidRDefault="001C6ED9" w:rsidP="001C6ED9">
      <w:pPr>
        <w:autoSpaceDE w:val="0"/>
        <w:jc w:val="center"/>
        <w:rPr>
          <w:bCs/>
        </w:rPr>
      </w:pPr>
      <w:r w:rsidRPr="0000343F">
        <w:rPr>
          <w:bCs/>
          <w:color w:val="000000"/>
        </w:rPr>
        <w:t>Новосибирской области</w:t>
      </w:r>
      <w:r w:rsidRPr="0000343F">
        <w:t>»</w:t>
      </w:r>
    </w:p>
    <w:p w:rsidR="001C6ED9" w:rsidRPr="0000343F" w:rsidRDefault="001C6ED9" w:rsidP="001C6ED9">
      <w:pPr>
        <w:autoSpaceDE w:val="0"/>
        <w:jc w:val="both"/>
        <w:rPr>
          <w:bCs/>
        </w:rPr>
      </w:pPr>
    </w:p>
    <w:p w:rsidR="001C6ED9" w:rsidRPr="0000343F" w:rsidRDefault="001C6ED9" w:rsidP="001C6ED9">
      <w:pPr>
        <w:tabs>
          <w:tab w:val="left" w:pos="2740"/>
          <w:tab w:val="center" w:pos="4819"/>
        </w:tabs>
        <w:autoSpaceDE w:val="0"/>
        <w:rPr>
          <w:bCs/>
        </w:rPr>
      </w:pPr>
      <w:r w:rsidRPr="0000343F">
        <w:rPr>
          <w:b/>
          <w:bCs/>
        </w:rPr>
        <w:tab/>
      </w:r>
      <w:r w:rsidRPr="0000343F">
        <w:rPr>
          <w:b/>
          <w:bCs/>
        </w:rPr>
        <w:tab/>
      </w:r>
      <w:r w:rsidRPr="0000343F">
        <w:rPr>
          <w:b/>
          <w:bCs/>
          <w:lang w:val="en-US"/>
        </w:rPr>
        <w:t>I</w:t>
      </w:r>
      <w:r w:rsidRPr="0000343F">
        <w:rPr>
          <w:b/>
          <w:bCs/>
        </w:rPr>
        <w:t>. Общие положения</w:t>
      </w:r>
    </w:p>
    <w:p w:rsidR="001C6ED9" w:rsidRPr="0000343F" w:rsidRDefault="001C6ED9" w:rsidP="001C6ED9">
      <w:pPr>
        <w:autoSpaceDE w:val="0"/>
        <w:jc w:val="center"/>
        <w:rPr>
          <w:bCs/>
        </w:rPr>
      </w:pPr>
    </w:p>
    <w:p w:rsidR="001C6ED9" w:rsidRPr="0000343F" w:rsidRDefault="001C6ED9" w:rsidP="001C6ED9">
      <w:pPr>
        <w:widowControl w:val="0"/>
        <w:autoSpaceDE w:val="0"/>
        <w:autoSpaceDN w:val="0"/>
        <w:adjustRightInd w:val="0"/>
        <w:ind w:firstLine="567"/>
        <w:jc w:val="both"/>
        <w:rPr>
          <w:rFonts w:eastAsia="PMingLiU"/>
          <w:bCs/>
        </w:rPr>
      </w:pPr>
      <w:r w:rsidRPr="0000343F">
        <w:t xml:space="preserve">1.1. </w:t>
      </w:r>
      <w:proofErr w:type="gramStart"/>
      <w:r w:rsidRPr="0000343F">
        <w:t xml:space="preserve">Административный регламент предоставления муниципальной услуги </w:t>
      </w:r>
      <w:r w:rsidRPr="0000343F">
        <w:rPr>
          <w:rFonts w:eastAsia="PMingLiU"/>
          <w:bCs/>
        </w:rPr>
        <w:t>«</w:t>
      </w:r>
      <w:r w:rsidRPr="0000343F">
        <w:rPr>
          <w:bCs/>
          <w:color w:val="000000"/>
        </w:rPr>
        <w:t>Согласование  проведения ярмарок на территории Серебрянского сельсовета Чулымского района Новосибирской области</w:t>
      </w:r>
      <w:r w:rsidRPr="0000343F">
        <w:rPr>
          <w:rFonts w:eastAsia="PMingLiU"/>
          <w:bCs/>
        </w:rPr>
        <w:t>»</w:t>
      </w:r>
      <w:r w:rsidRPr="0000343F">
        <w:t xml:space="preserve"> (далее – административный регламент) устанавливает стандарт и порядок предоставления муниципальной услуги по согласованию   проведения ярмарок на территории Серебрянского сельсовета Чулымского района Новосибирской области (далее – муниципальная услуга) администрацией Серебрянского сельсовета  Чулымского района Новосибирской области (далее – администрация муниципального образования).</w:t>
      </w:r>
      <w:proofErr w:type="gramEnd"/>
    </w:p>
    <w:p w:rsidR="001C6ED9" w:rsidRPr="0000343F" w:rsidRDefault="001C6ED9" w:rsidP="001C6ED9">
      <w:pPr>
        <w:widowControl w:val="0"/>
        <w:ind w:firstLine="567"/>
        <w:outlineLvl w:val="0"/>
        <w:rPr>
          <w:bCs/>
          <w:kern w:val="32"/>
        </w:rPr>
      </w:pPr>
      <w:r w:rsidRPr="0000343F">
        <w:rPr>
          <w:bCs/>
          <w:kern w:val="32"/>
        </w:rPr>
        <w:t xml:space="preserve">1.2. </w:t>
      </w:r>
      <w:r w:rsidRPr="0000343F">
        <w:t>Заявителями на предоставление муниципальной услуги выступают</w:t>
      </w:r>
      <w:r w:rsidRPr="0000343F">
        <w:rPr>
          <w:bCs/>
          <w:kern w:val="32"/>
        </w:rPr>
        <w:t>:</w:t>
      </w:r>
    </w:p>
    <w:p w:rsidR="001C6ED9" w:rsidRPr="0000343F" w:rsidRDefault="001C6ED9" w:rsidP="001C6ED9">
      <w:pPr>
        <w:autoSpaceDE w:val="0"/>
        <w:ind w:firstLine="567"/>
        <w:jc w:val="both"/>
        <w:rPr>
          <w:rFonts w:eastAsia="Calibri"/>
        </w:rPr>
      </w:pPr>
      <w:r w:rsidRPr="0000343F">
        <w:t>- любые заинтересованные лица</w:t>
      </w:r>
      <w:r w:rsidRPr="0000343F">
        <w:rPr>
          <w:rFonts w:eastAsia="Calibri"/>
        </w:rPr>
        <w:t xml:space="preserve">.    </w:t>
      </w:r>
    </w:p>
    <w:p w:rsidR="001C6ED9" w:rsidRPr="0000343F" w:rsidRDefault="001C6ED9" w:rsidP="001C6ED9">
      <w:pPr>
        <w:numPr>
          <w:ilvl w:val="1"/>
          <w:numId w:val="19"/>
        </w:numPr>
        <w:ind w:left="0" w:firstLine="567"/>
        <w:jc w:val="both"/>
        <w:rPr>
          <w:lang w:eastAsia="zh-CN"/>
        </w:rPr>
      </w:pPr>
      <w:r w:rsidRPr="0000343F">
        <w:t>Порядок информирования о правилах предоставления  муниципальной услуги:</w:t>
      </w:r>
    </w:p>
    <w:p w:rsidR="001C6ED9" w:rsidRPr="0000343F" w:rsidRDefault="001C6ED9" w:rsidP="001C6ED9">
      <w:pPr>
        <w:numPr>
          <w:ilvl w:val="2"/>
          <w:numId w:val="19"/>
        </w:numPr>
        <w:ind w:left="0" w:firstLine="567"/>
        <w:jc w:val="both"/>
      </w:pPr>
      <w:r w:rsidRPr="0000343F">
        <w:t xml:space="preserve">Местонахождение Администрации муниципального образования, предоставляющего муниципальную услугу: Новосибирская область Чулымский район село  </w:t>
      </w:r>
      <w:proofErr w:type="spellStart"/>
      <w:r w:rsidRPr="0000343F">
        <w:t>Серебрянское</w:t>
      </w:r>
      <w:proofErr w:type="spellEnd"/>
      <w:r w:rsidRPr="0000343F">
        <w:t xml:space="preserve"> улица Советская 40б.</w:t>
      </w:r>
    </w:p>
    <w:p w:rsidR="001C6ED9" w:rsidRPr="0000343F" w:rsidRDefault="001C6ED9" w:rsidP="001C6ED9">
      <w:pPr>
        <w:numPr>
          <w:ilvl w:val="2"/>
          <w:numId w:val="19"/>
        </w:numPr>
        <w:tabs>
          <w:tab w:val="num" w:pos="0"/>
        </w:tabs>
        <w:ind w:left="0" w:firstLine="567"/>
        <w:jc w:val="both"/>
      </w:pPr>
      <w:r w:rsidRPr="0000343F">
        <w:t>Часы приёма заявителей в Администрации муниципального образования:</w:t>
      </w:r>
    </w:p>
    <w:p w:rsidR="001C6ED9" w:rsidRPr="0000343F" w:rsidRDefault="001C6ED9" w:rsidP="001C6ED9">
      <w:pPr>
        <w:ind w:firstLine="567"/>
        <w:jc w:val="both"/>
      </w:pPr>
      <w:r w:rsidRPr="0000343F">
        <w:t xml:space="preserve">- понедельник –  пятница: с 09.00 – 17.00 часов </w:t>
      </w:r>
    </w:p>
    <w:p w:rsidR="001C6ED9" w:rsidRPr="0000343F" w:rsidRDefault="001C6ED9" w:rsidP="001C6ED9">
      <w:pPr>
        <w:ind w:firstLine="567"/>
        <w:jc w:val="both"/>
      </w:pPr>
      <w:r w:rsidRPr="0000343F">
        <w:t>- перерыв на обед: с 13.00 – 14.00 часов</w:t>
      </w:r>
    </w:p>
    <w:p w:rsidR="001C6ED9" w:rsidRPr="0000343F" w:rsidRDefault="001C6ED9" w:rsidP="001C6ED9">
      <w:pPr>
        <w:ind w:firstLine="567"/>
      </w:pPr>
      <w:r w:rsidRPr="0000343F">
        <w:t xml:space="preserve">        - выходные дни – суббота, воскресенье.</w:t>
      </w:r>
    </w:p>
    <w:p w:rsidR="001C6ED9" w:rsidRPr="0000343F" w:rsidRDefault="001C6ED9" w:rsidP="001C6ED9">
      <w:pPr>
        <w:ind w:firstLine="567"/>
      </w:pPr>
    </w:p>
    <w:p w:rsidR="001C6ED9" w:rsidRPr="0000343F" w:rsidRDefault="001C6ED9" w:rsidP="001C6ED9">
      <w:pPr>
        <w:ind w:firstLine="567"/>
        <w:jc w:val="both"/>
      </w:pPr>
      <w:r w:rsidRPr="0000343F">
        <w:t xml:space="preserve">Адрес официального интернет-сайта Администрации муниципального образования: </w:t>
      </w:r>
      <w:r w:rsidRPr="0000343F">
        <w:rPr>
          <w:lang w:val="en-US"/>
        </w:rPr>
        <w:t>http</w:t>
      </w:r>
      <w:r w:rsidRPr="0000343F">
        <w:t>://</w:t>
      </w:r>
      <w:proofErr w:type="spellStart"/>
      <w:r w:rsidRPr="0000343F">
        <w:rPr>
          <w:lang w:val="en-US"/>
        </w:rPr>
        <w:t>serebr</w:t>
      </w:r>
      <w:proofErr w:type="spellEnd"/>
      <w:r w:rsidRPr="0000343F">
        <w:t>.</w:t>
      </w:r>
      <w:proofErr w:type="spellStart"/>
      <w:r w:rsidRPr="0000343F">
        <w:rPr>
          <w:lang w:val="en-US"/>
        </w:rPr>
        <w:t>chulrn</w:t>
      </w:r>
      <w:proofErr w:type="spellEnd"/>
      <w:r w:rsidRPr="0000343F">
        <w:t>.</w:t>
      </w:r>
      <w:proofErr w:type="spellStart"/>
      <w:r w:rsidRPr="0000343F">
        <w:rPr>
          <w:lang w:val="en-US"/>
        </w:rPr>
        <w:t>ru</w:t>
      </w:r>
      <w:proofErr w:type="spellEnd"/>
    </w:p>
    <w:p w:rsidR="001C6ED9" w:rsidRPr="0000343F" w:rsidRDefault="001C6ED9" w:rsidP="001C6ED9">
      <w:pPr>
        <w:numPr>
          <w:ilvl w:val="2"/>
          <w:numId w:val="19"/>
        </w:numPr>
        <w:tabs>
          <w:tab w:val="num" w:pos="0"/>
        </w:tabs>
        <w:ind w:left="0" w:firstLine="567"/>
        <w:jc w:val="both"/>
      </w:pPr>
      <w:r w:rsidRPr="0000343F">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1C6ED9" w:rsidRPr="0000343F" w:rsidRDefault="001C6ED9" w:rsidP="001C6ED9">
      <w:pPr>
        <w:ind w:firstLine="567"/>
        <w:jc w:val="both"/>
      </w:pPr>
      <w:r w:rsidRPr="0000343F">
        <w:t xml:space="preserve">Адрес электронной почты: </w:t>
      </w:r>
      <w:proofErr w:type="spellStart"/>
      <w:r w:rsidRPr="0000343F">
        <w:rPr>
          <w:lang w:val="en-US"/>
        </w:rPr>
        <w:t>admserebrnso</w:t>
      </w:r>
      <w:proofErr w:type="spellEnd"/>
      <w:r w:rsidRPr="0000343F">
        <w:t>@</w:t>
      </w:r>
      <w:r w:rsidRPr="0000343F">
        <w:rPr>
          <w:lang w:val="en-US"/>
        </w:rPr>
        <w:t>mail</w:t>
      </w:r>
      <w:r w:rsidRPr="0000343F">
        <w:t>.</w:t>
      </w:r>
      <w:proofErr w:type="spellStart"/>
      <w:r w:rsidRPr="0000343F">
        <w:rPr>
          <w:lang w:val="en-US"/>
        </w:rPr>
        <w:t>ru</w:t>
      </w:r>
      <w:proofErr w:type="spellEnd"/>
    </w:p>
    <w:p w:rsidR="001C6ED9" w:rsidRPr="0000343F" w:rsidRDefault="001C6ED9" w:rsidP="001C6ED9">
      <w:pPr>
        <w:ind w:firstLine="567"/>
        <w:jc w:val="both"/>
        <w:rPr>
          <w:lang w:val="en-US"/>
        </w:rPr>
      </w:pPr>
      <w:r w:rsidRPr="0000343F">
        <w:t xml:space="preserve">Телефон для справок: (38350)48373 </w:t>
      </w:r>
    </w:p>
    <w:p w:rsidR="001C6ED9" w:rsidRPr="0000343F" w:rsidRDefault="001C6ED9" w:rsidP="001C6ED9">
      <w:pPr>
        <w:numPr>
          <w:ilvl w:val="2"/>
          <w:numId w:val="19"/>
        </w:numPr>
        <w:tabs>
          <w:tab w:val="num" w:pos="0"/>
        </w:tabs>
        <w:ind w:left="0" w:firstLine="567"/>
        <w:jc w:val="both"/>
      </w:pPr>
      <w:r w:rsidRPr="0000343F">
        <w:t>Информация по вопросам предоставления муниципальной услуги предоставляется:</w:t>
      </w:r>
    </w:p>
    <w:p w:rsidR="001C6ED9" w:rsidRPr="0000343F" w:rsidRDefault="001C6ED9" w:rsidP="001C6ED9">
      <w:pPr>
        <w:numPr>
          <w:ilvl w:val="0"/>
          <w:numId w:val="20"/>
        </w:numPr>
        <w:tabs>
          <w:tab w:val="num" w:pos="0"/>
        </w:tabs>
        <w:ind w:left="0" w:firstLine="567"/>
        <w:jc w:val="both"/>
      </w:pPr>
      <w:r w:rsidRPr="0000343F">
        <w:t>в  Администрации муниципального образования;</w:t>
      </w:r>
    </w:p>
    <w:p w:rsidR="001C6ED9" w:rsidRPr="0000343F" w:rsidRDefault="001C6ED9" w:rsidP="001C6ED9">
      <w:pPr>
        <w:numPr>
          <w:ilvl w:val="0"/>
          <w:numId w:val="20"/>
        </w:numPr>
        <w:tabs>
          <w:tab w:val="num" w:pos="0"/>
        </w:tabs>
        <w:ind w:left="0" w:firstLine="567"/>
        <w:jc w:val="both"/>
      </w:pPr>
      <w:r w:rsidRPr="0000343F">
        <w:t>посредством размещения на информационном стенде и официальном сайте Администрации в сети Интернет, электронного информирования;</w:t>
      </w:r>
    </w:p>
    <w:p w:rsidR="001C6ED9" w:rsidRPr="0000343F" w:rsidRDefault="001C6ED9" w:rsidP="001C6ED9">
      <w:pPr>
        <w:numPr>
          <w:ilvl w:val="0"/>
          <w:numId w:val="20"/>
        </w:numPr>
        <w:tabs>
          <w:tab w:val="num" w:pos="0"/>
        </w:tabs>
        <w:ind w:left="0" w:firstLine="567"/>
        <w:jc w:val="both"/>
      </w:pPr>
      <w:r w:rsidRPr="0000343F">
        <w:t xml:space="preserve">с использованием средств телефонной, почтовой связи. </w:t>
      </w:r>
    </w:p>
    <w:p w:rsidR="001C6ED9" w:rsidRPr="0000343F" w:rsidRDefault="001C6ED9" w:rsidP="001C6ED9">
      <w:pPr>
        <w:ind w:firstLine="567"/>
        <w:jc w:val="both"/>
      </w:pPr>
      <w:r w:rsidRPr="0000343F">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C6ED9" w:rsidRPr="0000343F" w:rsidRDefault="001C6ED9" w:rsidP="001C6ED9">
      <w:pPr>
        <w:numPr>
          <w:ilvl w:val="0"/>
          <w:numId w:val="20"/>
        </w:numPr>
        <w:tabs>
          <w:tab w:val="num" w:pos="0"/>
        </w:tabs>
        <w:ind w:left="0" w:firstLine="567"/>
        <w:jc w:val="both"/>
      </w:pPr>
      <w:r w:rsidRPr="0000343F">
        <w:t>в устной форме лично или по телефону;</w:t>
      </w:r>
    </w:p>
    <w:p w:rsidR="001C6ED9" w:rsidRPr="0000343F" w:rsidRDefault="001C6ED9" w:rsidP="001C6ED9">
      <w:pPr>
        <w:numPr>
          <w:ilvl w:val="0"/>
          <w:numId w:val="20"/>
        </w:numPr>
        <w:tabs>
          <w:tab w:val="num" w:pos="0"/>
        </w:tabs>
        <w:ind w:left="0" w:firstLine="567"/>
        <w:jc w:val="both"/>
      </w:pPr>
      <w:r w:rsidRPr="0000343F">
        <w:t>к специалистам Администрации муниципального образования, участвующим в предоставлении муниципальной услуги;</w:t>
      </w:r>
    </w:p>
    <w:p w:rsidR="001C6ED9" w:rsidRPr="0000343F" w:rsidRDefault="001C6ED9" w:rsidP="001C6ED9">
      <w:pPr>
        <w:numPr>
          <w:ilvl w:val="0"/>
          <w:numId w:val="20"/>
        </w:numPr>
        <w:tabs>
          <w:tab w:val="num" w:pos="0"/>
        </w:tabs>
        <w:ind w:left="0" w:firstLine="567"/>
        <w:jc w:val="both"/>
      </w:pPr>
      <w:r w:rsidRPr="0000343F">
        <w:t>в письменной форме почтой;</w:t>
      </w:r>
    </w:p>
    <w:p w:rsidR="001C6ED9" w:rsidRPr="0000343F" w:rsidRDefault="001C6ED9" w:rsidP="001C6ED9">
      <w:pPr>
        <w:numPr>
          <w:ilvl w:val="0"/>
          <w:numId w:val="20"/>
        </w:numPr>
        <w:tabs>
          <w:tab w:val="num" w:pos="0"/>
        </w:tabs>
        <w:ind w:left="0" w:firstLine="567"/>
        <w:jc w:val="both"/>
      </w:pPr>
      <w:r w:rsidRPr="0000343F">
        <w:t>посредством электронной почты.</w:t>
      </w:r>
    </w:p>
    <w:p w:rsidR="001C6ED9" w:rsidRPr="0000343F" w:rsidRDefault="001C6ED9" w:rsidP="001C6ED9">
      <w:pPr>
        <w:ind w:firstLine="567"/>
        <w:jc w:val="both"/>
      </w:pPr>
      <w:r w:rsidRPr="0000343F">
        <w:t>Информирование проводится в двух формах: устное и письменное.</w:t>
      </w:r>
    </w:p>
    <w:p w:rsidR="001C6ED9" w:rsidRPr="0000343F" w:rsidRDefault="001C6ED9" w:rsidP="001C6ED9">
      <w:pPr>
        <w:ind w:firstLine="567"/>
        <w:jc w:val="both"/>
      </w:pPr>
      <w:r w:rsidRPr="0000343F">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w:t>
      </w:r>
      <w:r w:rsidRPr="0000343F">
        <w:lastRenderedPageBreak/>
        <w:t>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1C6ED9" w:rsidRPr="0000343F" w:rsidRDefault="001C6ED9" w:rsidP="001C6ED9">
      <w:pPr>
        <w:ind w:firstLine="567"/>
        <w:jc w:val="both"/>
      </w:pPr>
      <w:r w:rsidRPr="0000343F">
        <w:t>Устное информирование обратившегося лица осуществляется специалистом не более 10 минут.</w:t>
      </w:r>
    </w:p>
    <w:p w:rsidR="001C6ED9" w:rsidRPr="0000343F" w:rsidRDefault="001C6ED9" w:rsidP="001C6ED9">
      <w:pPr>
        <w:ind w:firstLine="567"/>
        <w:jc w:val="both"/>
      </w:pPr>
      <w:r w:rsidRPr="0000343F">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C6ED9" w:rsidRPr="0000343F" w:rsidRDefault="001C6ED9" w:rsidP="001C6ED9">
      <w:pPr>
        <w:ind w:firstLine="567"/>
        <w:jc w:val="both"/>
      </w:pPr>
      <w:r w:rsidRPr="0000343F">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C6ED9" w:rsidRPr="0000343F" w:rsidRDefault="001C6ED9" w:rsidP="001C6ED9">
      <w:pPr>
        <w:ind w:firstLine="567"/>
        <w:jc w:val="both"/>
      </w:pPr>
      <w:r w:rsidRPr="0000343F">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C6ED9" w:rsidRPr="0000343F" w:rsidRDefault="001C6ED9" w:rsidP="001C6ED9">
      <w:pPr>
        <w:ind w:firstLine="567"/>
        <w:jc w:val="both"/>
      </w:pPr>
      <w:r w:rsidRPr="0000343F">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C6ED9" w:rsidRPr="0000343F" w:rsidRDefault="001C6ED9" w:rsidP="001C6ED9">
      <w:pPr>
        <w:numPr>
          <w:ilvl w:val="2"/>
          <w:numId w:val="19"/>
        </w:numPr>
        <w:tabs>
          <w:tab w:val="num" w:pos="0"/>
        </w:tabs>
        <w:ind w:left="0" w:firstLine="567"/>
        <w:jc w:val="both"/>
      </w:pPr>
      <w:r w:rsidRPr="0000343F">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C6ED9" w:rsidRPr="0000343F" w:rsidRDefault="001C6ED9" w:rsidP="001C6ED9">
      <w:pPr>
        <w:tabs>
          <w:tab w:val="num" w:pos="0"/>
        </w:tabs>
        <w:ind w:firstLine="567"/>
        <w:jc w:val="both"/>
      </w:pPr>
      <w:r w:rsidRPr="0000343F">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C6ED9" w:rsidRPr="0000343F" w:rsidRDefault="001C6ED9" w:rsidP="001C6ED9">
      <w:pPr>
        <w:tabs>
          <w:tab w:val="num" w:pos="0"/>
        </w:tabs>
        <w:ind w:firstLine="567"/>
        <w:jc w:val="both"/>
      </w:pPr>
      <w:r w:rsidRPr="0000343F">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C6ED9" w:rsidRPr="0000343F" w:rsidRDefault="001C6ED9" w:rsidP="001C6ED9">
      <w:pPr>
        <w:tabs>
          <w:tab w:val="num" w:pos="0"/>
        </w:tabs>
        <w:ind w:firstLine="567"/>
        <w:jc w:val="both"/>
      </w:pPr>
      <w:proofErr w:type="gramStart"/>
      <w:r w:rsidRPr="0000343F">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00343F">
        <w:t>www</w:t>
      </w:r>
      <w:proofErr w:type="spellEnd"/>
      <w:r w:rsidRPr="0000343F">
        <w:t>.</w:t>
      </w:r>
      <w:proofErr w:type="spellStart"/>
      <w:r w:rsidRPr="0000343F">
        <w:rPr>
          <w:lang w:val="en-US"/>
        </w:rPr>
        <w:t>gosuslugi</w:t>
      </w:r>
      <w:proofErr w:type="spellEnd"/>
      <w:r w:rsidRPr="0000343F">
        <w:t>.</w:t>
      </w:r>
      <w:proofErr w:type="spellStart"/>
      <w:r w:rsidRPr="0000343F">
        <w:rPr>
          <w:lang w:val="en-US"/>
        </w:rPr>
        <w:t>ru</w:t>
      </w:r>
      <w:proofErr w:type="spellEnd"/>
      <w:r w:rsidRPr="0000343F">
        <w:t>) и обновляется по мере ее изменения.</w:t>
      </w:r>
      <w:proofErr w:type="gramEnd"/>
    </w:p>
    <w:p w:rsidR="001C6ED9" w:rsidRPr="0000343F" w:rsidRDefault="001C6ED9" w:rsidP="001C6ED9">
      <w:pPr>
        <w:autoSpaceDE w:val="0"/>
        <w:jc w:val="center"/>
        <w:rPr>
          <w:bCs/>
        </w:rPr>
      </w:pPr>
    </w:p>
    <w:p w:rsidR="001C6ED9" w:rsidRPr="0000343F" w:rsidRDefault="001C6ED9" w:rsidP="001C6ED9">
      <w:pPr>
        <w:pStyle w:val="1f5"/>
        <w:jc w:val="center"/>
        <w:rPr>
          <w:rFonts w:ascii="Times New Roman" w:hAnsi="Times New Roman" w:cs="Times New Roman"/>
          <w:b/>
          <w:sz w:val="24"/>
          <w:szCs w:val="24"/>
        </w:rPr>
      </w:pPr>
      <w:r w:rsidRPr="0000343F">
        <w:rPr>
          <w:rFonts w:ascii="Times New Roman" w:hAnsi="Times New Roman" w:cs="Times New Roman"/>
          <w:b/>
          <w:sz w:val="24"/>
          <w:szCs w:val="24"/>
          <w:lang w:val="en-US"/>
        </w:rPr>
        <w:t>II</w:t>
      </w:r>
      <w:r w:rsidRPr="0000343F">
        <w:rPr>
          <w:rFonts w:ascii="Times New Roman" w:hAnsi="Times New Roman" w:cs="Times New Roman"/>
          <w:b/>
          <w:sz w:val="24"/>
          <w:szCs w:val="24"/>
        </w:rPr>
        <w:t xml:space="preserve">. </w:t>
      </w:r>
      <w:r w:rsidRPr="0000343F">
        <w:rPr>
          <w:rFonts w:ascii="Times New Roman" w:hAnsi="Times New Roman" w:cs="Times New Roman"/>
          <w:b/>
          <w:bCs/>
          <w:sz w:val="24"/>
          <w:szCs w:val="24"/>
        </w:rPr>
        <w:t>Стандарт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 Наименование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w:t>
      </w:r>
      <w:r w:rsidRPr="0000343F">
        <w:rPr>
          <w:rFonts w:ascii="Times New Roman" w:hAnsi="Times New Roman" w:cs="Times New Roman"/>
          <w:bCs/>
          <w:color w:val="000000"/>
          <w:sz w:val="24"/>
          <w:szCs w:val="24"/>
        </w:rPr>
        <w:t xml:space="preserve"> Согласование   проведения ярмарок на территории Серебрянского сельсовета Чулымского района Новосибирской области</w:t>
      </w:r>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2.2. Наименование органа местного самоуправления, предоставляющего муниципальную услугу: Администрация Серебрянского сельсовета Чулымского района Новосибирской области (далее – администрация). Процедуры приема документов от заявителя, рассмотрения документов и выдачи результата предоставления муниципальной услуги осуществляется муниципальными служащими администрации. </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2.3. Результатом предоставления муниципальной услуги является</w:t>
      </w:r>
      <w:r w:rsidRPr="0000343F">
        <w:rPr>
          <w:rFonts w:ascii="Times New Roman" w:hAnsi="Times New Roman" w:cs="Times New Roman"/>
          <w:bCs/>
          <w:kern w:val="32"/>
          <w:sz w:val="24"/>
          <w:szCs w:val="24"/>
        </w:rPr>
        <w:t xml:space="preserve"> предоставление решения:</w:t>
      </w:r>
    </w:p>
    <w:p w:rsidR="001C6ED9" w:rsidRPr="0000343F" w:rsidRDefault="001C6ED9" w:rsidP="001C6ED9">
      <w:pPr>
        <w:pStyle w:val="consplusnormal1"/>
        <w:spacing w:before="0" w:beforeAutospacing="0" w:after="0" w:afterAutospacing="0"/>
        <w:ind w:firstLine="709"/>
        <w:jc w:val="both"/>
        <w:rPr>
          <w:color w:val="000000"/>
        </w:rPr>
      </w:pPr>
      <w:r w:rsidRPr="0000343F">
        <w:rPr>
          <w:color w:val="000000"/>
        </w:rPr>
        <w:t>Результатом предоставления муниципальной услуги являются:</w:t>
      </w:r>
    </w:p>
    <w:p w:rsidR="001C6ED9" w:rsidRPr="0000343F" w:rsidRDefault="001C6ED9" w:rsidP="001C6ED9">
      <w:pPr>
        <w:ind w:firstLine="709"/>
        <w:jc w:val="both"/>
        <w:rPr>
          <w:color w:val="000000"/>
        </w:rPr>
      </w:pPr>
      <w:r w:rsidRPr="0000343F">
        <w:rPr>
          <w:color w:val="000000"/>
        </w:rPr>
        <w:t>- решение о согласовании  проведения ярмарки;</w:t>
      </w:r>
    </w:p>
    <w:p w:rsidR="001C6ED9" w:rsidRPr="0000343F" w:rsidRDefault="001C6ED9" w:rsidP="001C6ED9">
      <w:pPr>
        <w:ind w:firstLine="709"/>
        <w:jc w:val="both"/>
        <w:rPr>
          <w:color w:val="000000"/>
        </w:rPr>
      </w:pPr>
      <w:r w:rsidRPr="0000343F">
        <w:rPr>
          <w:color w:val="000000"/>
        </w:rPr>
        <w:t>- решение об отказе в согласовании проведения  ярмарки.</w:t>
      </w:r>
    </w:p>
    <w:p w:rsidR="001C6ED9" w:rsidRPr="0000343F" w:rsidRDefault="001C6ED9" w:rsidP="001C6ED9">
      <w:pPr>
        <w:pStyle w:val="consplusnormal1"/>
        <w:spacing w:before="0" w:beforeAutospacing="0" w:after="0" w:afterAutospacing="0"/>
        <w:ind w:firstLine="709"/>
        <w:jc w:val="both"/>
        <w:rPr>
          <w:color w:val="000000"/>
        </w:rPr>
      </w:pPr>
      <w:r w:rsidRPr="0000343F">
        <w:rPr>
          <w:color w:val="000000"/>
        </w:rPr>
        <w:lastRenderedPageBreak/>
        <w:t>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пункте 3.2.4. настоящего Административного регламента.</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 2.4. Срок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color w:val="000000"/>
          <w:sz w:val="24"/>
          <w:szCs w:val="24"/>
        </w:rPr>
        <w:t>Срок предоставления муниципальной услуги – 7 рабочих дней со дня регистрации в Администрации заявления и приложенных к нему документов</w:t>
      </w:r>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2.5. Перечень нормативных правовых актов, являющихся правовым основанием для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1) Конституция Российской Федерации;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2) </w:t>
      </w:r>
      <w:r w:rsidRPr="0000343F">
        <w:rPr>
          <w:rFonts w:ascii="Times New Roman" w:hAnsi="Times New Roman" w:cs="Times New Roman"/>
          <w:color w:val="000000"/>
          <w:sz w:val="24"/>
          <w:szCs w:val="24"/>
        </w:rPr>
        <w:t> Федеральный закон от 28.12.2009 № 381-ФЗ «Об основах государственного регулирования торговой деятельности в Российской Федерации»</w:t>
      </w:r>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3) Федеральный закон  от 27.07.2010 № 210-ФЗ «Об организации предоставления государственных и муниципальных услуг»;</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4) Федеральный закон  от 06.10.2003 № 131-ФЗ «Об общих принципах организации местного самоуправления в Российской Федерации»;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5) Федеральный закон  от 02.05.2006 года № 59-ФЗ «О порядке рассмотрения обращений граждан Российской Федерации»;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6) Федеральный закон  от 27.07.2006 № 149-ФЗ «Об информации, информационных технологиях и о защите информации»;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7) Федеральный закон  от 27.07.2006 года № 152-ФЗ «О персональных данных»;</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8) Постановление Правительства Новосибирской области </w:t>
      </w:r>
      <w:r w:rsidRPr="0000343F">
        <w:rPr>
          <w:rFonts w:ascii="Times New Roman" w:hAnsi="Times New Roman" w:cs="Times New Roman"/>
          <w:spacing w:val="2"/>
          <w:sz w:val="24"/>
          <w:szCs w:val="24"/>
          <w:shd w:val="clear" w:color="auto" w:fill="FFFFFF"/>
        </w:rPr>
        <w:t>от 14 июля 2011 года N 303-п</w:t>
      </w:r>
      <w:r w:rsidRPr="0000343F">
        <w:rPr>
          <w:rFonts w:ascii="Times New Roman" w:hAnsi="Times New Roman" w:cs="Times New Roman"/>
          <w:spacing w:val="2"/>
          <w:sz w:val="24"/>
          <w:szCs w:val="24"/>
        </w:rPr>
        <w:t xml:space="preserve"> "</w:t>
      </w:r>
      <w:r w:rsidRPr="0000343F">
        <w:rPr>
          <w:rFonts w:ascii="Times New Roman" w:hAnsi="Times New Roman" w:cs="Times New Roman"/>
          <w:spacing w:val="2"/>
          <w:sz w:val="24"/>
          <w:szCs w:val="24"/>
          <w:shd w:val="clear" w:color="auto" w:fill="FFFFFF"/>
        </w:rPr>
        <w:t>Об утверждении Порядка организации ярмарок на территории</w:t>
      </w:r>
      <w:r w:rsidRPr="0000343F">
        <w:rPr>
          <w:rStyle w:val="apple-converted-space"/>
          <w:rFonts w:ascii="Times New Roman" w:hAnsi="Times New Roman" w:cs="Times New Roman"/>
          <w:spacing w:val="2"/>
          <w:sz w:val="24"/>
          <w:szCs w:val="24"/>
          <w:shd w:val="clear" w:color="auto" w:fill="FFFFFF"/>
        </w:rPr>
        <w:t> </w:t>
      </w:r>
      <w:r w:rsidRPr="0000343F">
        <w:rPr>
          <w:rFonts w:ascii="Times New Roman" w:hAnsi="Times New Roman" w:cs="Times New Roman"/>
          <w:spacing w:val="2"/>
          <w:sz w:val="24"/>
          <w:szCs w:val="24"/>
        </w:rPr>
        <w:t xml:space="preserve"> </w:t>
      </w:r>
      <w:r w:rsidRPr="0000343F">
        <w:rPr>
          <w:rFonts w:ascii="Times New Roman" w:hAnsi="Times New Roman" w:cs="Times New Roman"/>
          <w:spacing w:val="2"/>
          <w:sz w:val="24"/>
          <w:szCs w:val="24"/>
          <w:shd w:val="clear" w:color="auto" w:fill="FFFFFF"/>
        </w:rPr>
        <w:t>Новосибирской области и продажи товаров (выполнения работ, оказания услуг) на них";</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C6ED9" w:rsidRPr="0000343F" w:rsidRDefault="001C6ED9" w:rsidP="001C6ED9">
      <w:pPr>
        <w:pStyle w:val="consplusnormal1"/>
        <w:spacing w:before="0" w:beforeAutospacing="0" w:after="0" w:afterAutospacing="0"/>
        <w:ind w:firstLine="567"/>
        <w:jc w:val="both"/>
      </w:pPr>
      <w:r w:rsidRPr="0000343F">
        <w:t xml:space="preserve">2.6.1. Заявитель </w:t>
      </w:r>
      <w:r w:rsidRPr="0000343F">
        <w:rPr>
          <w:spacing w:val="2"/>
          <w:shd w:val="clear" w:color="auto" w:fill="FFFFFF"/>
        </w:rPr>
        <w:t xml:space="preserve">не ранее чем за шесть месяцев и не </w:t>
      </w:r>
      <w:proofErr w:type="gramStart"/>
      <w:r w:rsidRPr="0000343F">
        <w:rPr>
          <w:spacing w:val="2"/>
          <w:shd w:val="clear" w:color="auto" w:fill="FFFFFF"/>
        </w:rPr>
        <w:t>позднее</w:t>
      </w:r>
      <w:proofErr w:type="gramEnd"/>
      <w:r w:rsidRPr="0000343F">
        <w:rPr>
          <w:spacing w:val="2"/>
          <w:shd w:val="clear" w:color="auto" w:fill="FFFFFF"/>
        </w:rPr>
        <w:t xml:space="preserve"> чем за тридцать календарных дней до начала проведения ярмарки направляет в администрацию заявление о согласовании проведения ярмарки</w:t>
      </w:r>
      <w:r w:rsidRPr="0000343F">
        <w:t>.</w:t>
      </w:r>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t xml:space="preserve">2.6.1.1. </w:t>
      </w:r>
      <w:r w:rsidRPr="0000343F">
        <w:rPr>
          <w:spacing w:val="2"/>
          <w:shd w:val="clear" w:color="auto" w:fill="FFFFFF"/>
        </w:rPr>
        <w:t>К заявлению о согласовании проведения ярмарки прилагаются:</w:t>
      </w:r>
      <w:r w:rsidRPr="0000343F">
        <w:rPr>
          <w:spacing w:val="2"/>
        </w:rPr>
        <w:br/>
      </w:r>
      <w:r w:rsidRPr="0000343F">
        <w:rPr>
          <w:spacing w:val="2"/>
          <w:shd w:val="clear" w:color="auto" w:fill="FFFFFF"/>
        </w:rPr>
        <w:t>1) утвержденный план мероприятий по организации ярмарки и продажи товаров (выполнения работ, оказания услуг) на ней;</w:t>
      </w:r>
      <w:r w:rsidRPr="0000343F">
        <w:rPr>
          <w:spacing w:val="2"/>
        </w:rPr>
        <w:br/>
      </w:r>
      <w:proofErr w:type="gramStart"/>
      <w:r w:rsidRPr="0000343F">
        <w:rPr>
          <w:spacing w:val="2"/>
          <w:shd w:val="clear" w:color="auto" w:fill="FFFFFF"/>
        </w:rPr>
        <w:t>2)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w:t>
      </w:r>
      <w:r w:rsidRPr="0000343F">
        <w:rPr>
          <w:spacing w:val="2"/>
        </w:rPr>
        <w:br/>
      </w:r>
      <w:r w:rsidRPr="0000343F">
        <w:rPr>
          <w:spacing w:val="2"/>
          <w:shd w:val="clear" w:color="auto" w:fill="FFFFFF"/>
        </w:rPr>
        <w:t>3) согласие собственника (пользователя, владельца) земельного участка здания, сооружения либо их части на проведение ярмарки.</w:t>
      </w:r>
      <w:proofErr w:type="gramEnd"/>
      <w:r w:rsidRPr="0000343F">
        <w:rPr>
          <w:spacing w:val="2"/>
          <w:shd w:val="clear" w:color="auto" w:fill="FFFFFF"/>
        </w:rPr>
        <w:t xml:space="preserve"> В случае если место проведения ярмарки включено в Перечень мест, согласие собственника (пользователя, владельца) земельного участка здания, сооружения, а также их части на проведение ярмарки не требуется.</w:t>
      </w:r>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rPr>
          <w:spacing w:val="2"/>
          <w:shd w:val="clear" w:color="auto" w:fill="FFFFFF"/>
        </w:rPr>
        <w:t xml:space="preserve">2.6.1.2. </w:t>
      </w:r>
      <w:proofErr w:type="gramStart"/>
      <w:r w:rsidRPr="0000343F">
        <w:rPr>
          <w:spacing w:val="2"/>
          <w:shd w:val="clear" w:color="auto" w:fill="FFFFFF"/>
        </w:rPr>
        <w:t>К заявлению о согласовании проведения ярмарки организатор ярмарки - юридическое лицо или индивидуальный предприниматель вправе приложить:</w:t>
      </w:r>
      <w:r w:rsidRPr="0000343F">
        <w:rPr>
          <w:spacing w:val="2"/>
        </w:rPr>
        <w:br/>
      </w:r>
      <w:r w:rsidRPr="0000343F">
        <w:rPr>
          <w:spacing w:val="2"/>
          <w:shd w:val="clear" w:color="auto" w:fill="FFFFFF"/>
        </w:rPr>
        <w:t>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заверенную подписью уполномоченного лица и печатью (при</w:t>
      </w:r>
      <w:proofErr w:type="gramEnd"/>
      <w:r w:rsidRPr="0000343F">
        <w:rPr>
          <w:spacing w:val="2"/>
          <w:shd w:val="clear" w:color="auto" w:fill="FFFFFF"/>
        </w:rPr>
        <w:t xml:space="preserve"> </w:t>
      </w:r>
      <w:proofErr w:type="gramStart"/>
      <w:r w:rsidRPr="0000343F">
        <w:rPr>
          <w:spacing w:val="2"/>
          <w:shd w:val="clear" w:color="auto" w:fill="FFFFFF"/>
        </w:rPr>
        <w:lastRenderedPageBreak/>
        <w:t>наличии);</w:t>
      </w:r>
      <w:r w:rsidRPr="0000343F">
        <w:rPr>
          <w:spacing w:val="2"/>
        </w:rPr>
        <w:br/>
      </w:r>
      <w:r w:rsidRPr="0000343F">
        <w:rPr>
          <w:spacing w:val="2"/>
          <w:shd w:val="clear" w:color="auto" w:fill="FFFFFF"/>
        </w:rPr>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которого предполагается проведение ярмарки, заверенные подписью и печатью (при наличии) организатора ярмарки.</w:t>
      </w:r>
      <w:proofErr w:type="gramEnd"/>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rPr>
          <w:spacing w:val="2"/>
          <w:shd w:val="clear" w:color="auto" w:fill="FFFFFF"/>
        </w:rPr>
        <w:t>2.6.1.3. Документы, предусмотренные в пункте 2.6.1.2. настоящего регламента, запрашиваются администрацией муниципального образования   по межведомственному запросу в рамках единой системы межведомственного электронного взаимодействия, в случае, если указанные документы не представлены организатором ярмарки по собственной инициативе.</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2.6.2.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2.6.3. Запрещается требовать от заявителя:</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C6ED9" w:rsidRPr="0000343F" w:rsidRDefault="001C6ED9" w:rsidP="001C6ED9">
      <w:pPr>
        <w:pStyle w:val="aa"/>
        <w:ind w:firstLine="567"/>
        <w:jc w:val="both"/>
        <w:rPr>
          <w:rFonts w:eastAsia="SimSun"/>
          <w:color w:val="000000"/>
        </w:rPr>
      </w:pPr>
      <w:proofErr w:type="gramStart"/>
      <w:r w:rsidRPr="0000343F">
        <w:rPr>
          <w:rFonts w:eastAsia="SimSun"/>
          <w:color w:val="000000"/>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Закона  от 27.07.2010</w:t>
      </w:r>
      <w:proofErr w:type="gramEnd"/>
      <w:r w:rsidRPr="0000343F">
        <w:rPr>
          <w:rFonts w:eastAsia="SimSun"/>
          <w:color w:val="000000"/>
        </w:rPr>
        <w:t xml:space="preserve"> № 210-ФЗ «Об организации предоставления государственных и муниципальных услуг».</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 </w:t>
      </w:r>
    </w:p>
    <w:p w:rsidR="001C6ED9" w:rsidRPr="0000343F" w:rsidRDefault="001C6ED9" w:rsidP="001C6ED9">
      <w:pPr>
        <w:pStyle w:val="consplusnormal1"/>
        <w:spacing w:before="0" w:beforeAutospacing="0" w:after="0" w:afterAutospacing="0"/>
        <w:jc w:val="center"/>
        <w:rPr>
          <w:color w:val="000000"/>
        </w:rPr>
      </w:pPr>
      <w:r w:rsidRPr="0000343F">
        <w:rPr>
          <w:color w:val="000000"/>
        </w:rPr>
        <w:t>2.7. Исчерпывающий перечень оснований для отказа в приеме документов, необходимых для предоставления муниципальной услуги</w:t>
      </w:r>
    </w:p>
    <w:p w:rsidR="001C6ED9" w:rsidRPr="0000343F" w:rsidRDefault="001C6ED9" w:rsidP="001C6ED9">
      <w:pPr>
        <w:pStyle w:val="consplusnormal1"/>
        <w:spacing w:before="0" w:beforeAutospacing="0" w:after="0" w:afterAutospacing="0"/>
        <w:ind w:firstLine="709"/>
        <w:jc w:val="both"/>
        <w:rPr>
          <w:color w:val="000000"/>
        </w:rPr>
      </w:pPr>
      <w:r w:rsidRPr="0000343F">
        <w:rPr>
          <w:color w:val="000000"/>
        </w:rPr>
        <w:t>Оснований для отказа в приеме документов, необходимых для предоставления  муниципальной услуги, не предусмотрено.</w:t>
      </w:r>
    </w:p>
    <w:p w:rsidR="001C6ED9" w:rsidRPr="0000343F" w:rsidRDefault="001C6ED9" w:rsidP="001C6ED9">
      <w:pPr>
        <w:pStyle w:val="consplusnormal1"/>
        <w:spacing w:before="0" w:beforeAutospacing="0" w:after="0" w:afterAutospacing="0"/>
        <w:jc w:val="center"/>
        <w:rPr>
          <w:color w:val="000000"/>
        </w:rPr>
      </w:pPr>
      <w:r w:rsidRPr="0000343F">
        <w:rPr>
          <w:color w:val="000000"/>
        </w:rPr>
        <w:t> </w:t>
      </w:r>
    </w:p>
    <w:p w:rsidR="001C6ED9" w:rsidRPr="0000343F" w:rsidRDefault="001C6ED9" w:rsidP="001C6ED9">
      <w:pPr>
        <w:pStyle w:val="consplusnormal1"/>
        <w:spacing w:before="0" w:beforeAutospacing="0" w:after="0" w:afterAutospacing="0"/>
        <w:jc w:val="center"/>
        <w:rPr>
          <w:color w:val="000000"/>
        </w:rPr>
      </w:pPr>
      <w:r w:rsidRPr="0000343F">
        <w:rPr>
          <w:color w:val="000000"/>
        </w:rPr>
        <w:t>2.8. Исчерпывающий перечень оснований для отказа в предоставлении муниципальной услуги</w:t>
      </w:r>
    </w:p>
    <w:p w:rsidR="001C6ED9" w:rsidRPr="0000343F" w:rsidRDefault="001C6ED9" w:rsidP="001C6ED9">
      <w:pPr>
        <w:pStyle w:val="consplusnormal1"/>
        <w:spacing w:before="0" w:beforeAutospacing="0" w:after="0" w:afterAutospacing="0"/>
        <w:ind w:firstLine="709"/>
        <w:jc w:val="both"/>
        <w:rPr>
          <w:color w:val="000000"/>
        </w:rPr>
      </w:pPr>
      <w:r w:rsidRPr="0000343F">
        <w:rPr>
          <w:color w:val="000000"/>
        </w:rPr>
        <w:t>Основанием для отказа в предоставлении муниципальной услуги являются:</w:t>
      </w:r>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rPr>
          <w:spacing w:val="2"/>
          <w:shd w:val="clear" w:color="auto" w:fill="FFFFFF"/>
        </w:rPr>
        <w:t>1) несоблюдение организатором ярмарки порядка и сроков подачи заявления о согласовании проведения ярмарки;</w:t>
      </w:r>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rPr>
          <w:spacing w:val="2"/>
          <w:shd w:val="clear" w:color="auto" w:fill="FFFFFF"/>
        </w:rPr>
        <w:t>2) представление неполного комплекта документов, предусмотренных пунктом 2.6.1.1. настоящего регламента;</w:t>
      </w:r>
    </w:p>
    <w:p w:rsidR="001C6ED9" w:rsidRPr="0000343F" w:rsidRDefault="001C6ED9" w:rsidP="001C6ED9">
      <w:pPr>
        <w:pStyle w:val="consplusnormal1"/>
        <w:spacing w:before="0" w:beforeAutospacing="0" w:after="0" w:afterAutospacing="0"/>
        <w:ind w:firstLine="567"/>
        <w:jc w:val="both"/>
        <w:rPr>
          <w:spacing w:val="2"/>
          <w:shd w:val="clear" w:color="auto" w:fill="FFFFFF"/>
        </w:rPr>
      </w:pPr>
      <w:r w:rsidRPr="0000343F">
        <w:rPr>
          <w:spacing w:val="2"/>
          <w:shd w:val="clear" w:color="auto" w:fill="FFFFFF"/>
        </w:rPr>
        <w:t>3) выявление в представленных документах недостоверной или искаженной информации;</w:t>
      </w:r>
    </w:p>
    <w:p w:rsidR="001C6ED9" w:rsidRPr="0000343F" w:rsidRDefault="001C6ED9" w:rsidP="001C6ED9">
      <w:pPr>
        <w:pStyle w:val="consplusnormal1"/>
        <w:spacing w:before="0" w:beforeAutospacing="0" w:after="0" w:afterAutospacing="0"/>
        <w:ind w:firstLine="567"/>
        <w:jc w:val="both"/>
        <w:rPr>
          <w:color w:val="000000"/>
        </w:rPr>
      </w:pPr>
      <w:r w:rsidRPr="0000343F">
        <w:rPr>
          <w:spacing w:val="2"/>
          <w:shd w:val="clear" w:color="auto" w:fill="FFFFFF"/>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поселения.</w:t>
      </w:r>
      <w:r w:rsidRPr="0000343F">
        <w:rPr>
          <w:color w:val="000000"/>
        </w:rPr>
        <w:t xml:space="preserve"> </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2.9. Размер платы, взимаемой с заявителя при предоставлении муниципальной услуги</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Предоставление муниципальной услуги осуществляется бесплатно.</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lastRenderedPageBreak/>
        <w:t>2.10.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2.11. Срок регистрации запроса заявителя</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о предоставлении муниципальной услуги</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Регистрация запроса заявителя о предоставлении муниципальной услуги осуществляется в день поступления запроса в администрацию  или МФЦ.</w:t>
      </w:r>
    </w:p>
    <w:p w:rsidR="001C6ED9" w:rsidRPr="0000343F" w:rsidRDefault="001C6ED9" w:rsidP="001C6ED9">
      <w:pPr>
        <w:pStyle w:val="consplusnormal1"/>
        <w:spacing w:before="0" w:beforeAutospacing="0" w:after="0" w:afterAutospacing="0"/>
        <w:ind w:firstLine="567"/>
        <w:jc w:val="both"/>
        <w:rPr>
          <w:color w:val="000000"/>
        </w:rPr>
      </w:pPr>
      <w:r w:rsidRPr="0000343F">
        <w:rPr>
          <w:color w:val="000000"/>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2.12.1. Помещение, в котором осуществляется прием заявителей, должно обеспечивать:</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1) комфортное расположение заявителя и муниципального служащего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 возможность и удобство оформления заявителем письменного заявления;</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3) доступ к нормативным правовым актам, регулирующим предоставление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2.12.2. Вход и передвижение по помещению, в котором проводится личный прием, не должны создавать затруднений для лиц с ограниченными возможностями.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2.12.3.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2.12..5. На информационных стендах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 xml:space="preserve"> размещается следующая информация: </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2) график (режим) работы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 органов государственной власти, иных органов местного самоуправления и организаций, участвующих в предоставлении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3) Административный регламент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4) место нахождения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5) телефон для справок;</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6) адрес электронной почты </w:t>
      </w:r>
      <w:proofErr w:type="spellStart"/>
      <w:r w:rsidRPr="0000343F">
        <w:rPr>
          <w:rFonts w:ascii="Times New Roman" w:hAnsi="Times New Roman" w:cs="Times New Roman"/>
          <w:sz w:val="24"/>
          <w:szCs w:val="24"/>
        </w:rPr>
        <w:t>аадминистрации</w:t>
      </w:r>
      <w:proofErr w:type="spellEnd"/>
      <w:r w:rsidRPr="0000343F">
        <w:rPr>
          <w:rFonts w:ascii="Times New Roman" w:hAnsi="Times New Roman" w:cs="Times New Roman"/>
          <w:sz w:val="24"/>
          <w:szCs w:val="24"/>
        </w:rPr>
        <w:t>,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7) адрес официальной страницы 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8) порядок получения консультаций;</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9) порядок обжалования решений, действий (бездействия) должностных лиц </w:t>
      </w:r>
      <w:proofErr w:type="spellStart"/>
      <w:r w:rsidRPr="0000343F">
        <w:rPr>
          <w:rFonts w:ascii="Times New Roman" w:hAnsi="Times New Roman" w:cs="Times New Roman"/>
          <w:sz w:val="24"/>
          <w:szCs w:val="24"/>
        </w:rPr>
        <w:lastRenderedPageBreak/>
        <w:t>аадминистрации</w:t>
      </w:r>
      <w:proofErr w:type="spellEnd"/>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2.12.7. Кабинет приема заявителей должен быть оборудован информационной табличкой (вывеской) с указанием номера кабинета, фамилии, имени, отчества и должности муниципального служащего, ведущего прием, а также графика работы.</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2.13. Требования к обеспечению доступности предоставления муниципальной услуги для инвалидов.</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Уполномоченным органом, предоставляющим муниципальную услугу, обеспечивается создание инвалидам следующих условий доступности: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а) возможность беспрепятственного входа в помещения уполномоченного органа и выхода из них;</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sidRPr="0000343F">
        <w:rPr>
          <w:rFonts w:ascii="Times New Roman" w:hAnsi="Times New Roman" w:cs="Times New Roman"/>
          <w:sz w:val="24"/>
          <w:szCs w:val="24"/>
        </w:rPr>
        <w:t>ассистивных</w:t>
      </w:r>
      <w:proofErr w:type="spellEnd"/>
      <w:r w:rsidRPr="0000343F">
        <w:rPr>
          <w:rFonts w:ascii="Times New Roman" w:hAnsi="Times New Roman" w:cs="Times New Roman"/>
          <w:sz w:val="24"/>
          <w:szCs w:val="24"/>
        </w:rPr>
        <w:t xml:space="preserve"> и вспомогательных технологий, а также сменного кресла-коляски;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1C6ED9" w:rsidRPr="0000343F" w:rsidRDefault="001C6ED9" w:rsidP="001C6ED9">
      <w:pPr>
        <w:pStyle w:val="1f5"/>
        <w:rPr>
          <w:rFonts w:ascii="Times New Roman" w:hAnsi="Times New Roman" w:cs="Times New Roman"/>
          <w:sz w:val="24"/>
          <w:szCs w:val="24"/>
        </w:rPr>
      </w:pPr>
      <w:proofErr w:type="spellStart"/>
      <w:r w:rsidRPr="0000343F">
        <w:rPr>
          <w:rFonts w:ascii="Times New Roman" w:hAnsi="Times New Roman" w:cs="Times New Roman"/>
          <w:sz w:val="24"/>
          <w:szCs w:val="24"/>
        </w:rPr>
        <w:t>д</w:t>
      </w:r>
      <w:proofErr w:type="spellEnd"/>
      <w:r w:rsidRPr="0000343F">
        <w:rPr>
          <w:rFonts w:ascii="Times New Roman" w:hAnsi="Times New Roman" w:cs="Times New Roman"/>
          <w:sz w:val="24"/>
          <w:szCs w:val="24"/>
        </w:rPr>
        <w:t>)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 xml:space="preserve">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sidRPr="0000343F">
        <w:rPr>
          <w:rFonts w:ascii="Times New Roman" w:hAnsi="Times New Roman" w:cs="Times New Roman"/>
          <w:sz w:val="24"/>
          <w:szCs w:val="24"/>
        </w:rPr>
        <w:t>сурдопереводчика</w:t>
      </w:r>
      <w:proofErr w:type="spellEnd"/>
      <w:r w:rsidRPr="0000343F">
        <w:rPr>
          <w:rFonts w:ascii="Times New Roman" w:hAnsi="Times New Roman" w:cs="Times New Roman"/>
          <w:sz w:val="24"/>
          <w:szCs w:val="24"/>
        </w:rPr>
        <w:t xml:space="preserve"> и </w:t>
      </w:r>
      <w:proofErr w:type="spellStart"/>
      <w:r w:rsidRPr="0000343F">
        <w:rPr>
          <w:rFonts w:ascii="Times New Roman" w:hAnsi="Times New Roman" w:cs="Times New Roman"/>
          <w:sz w:val="24"/>
          <w:szCs w:val="24"/>
        </w:rPr>
        <w:t>тифлосурдопереводчика</w:t>
      </w:r>
      <w:proofErr w:type="spellEnd"/>
      <w:r w:rsidRPr="0000343F">
        <w:rPr>
          <w:rFonts w:ascii="Times New Roman" w:hAnsi="Times New Roman" w:cs="Times New Roman"/>
          <w:sz w:val="24"/>
          <w:szCs w:val="24"/>
        </w:rPr>
        <w:t>;</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1C6ED9" w:rsidRPr="0000343F" w:rsidRDefault="001C6ED9" w:rsidP="001C6ED9">
      <w:pPr>
        <w:pStyle w:val="1f5"/>
        <w:rPr>
          <w:rFonts w:ascii="Times New Roman" w:hAnsi="Times New Roman" w:cs="Times New Roman"/>
          <w:sz w:val="24"/>
          <w:szCs w:val="24"/>
        </w:rPr>
      </w:pPr>
      <w:proofErr w:type="spellStart"/>
      <w:r w:rsidRPr="0000343F">
        <w:rPr>
          <w:rFonts w:ascii="Times New Roman" w:hAnsi="Times New Roman" w:cs="Times New Roman"/>
          <w:sz w:val="24"/>
          <w:szCs w:val="24"/>
        </w:rPr>
        <w:t>з</w:t>
      </w:r>
      <w:proofErr w:type="spellEnd"/>
      <w:r w:rsidRPr="0000343F">
        <w:rPr>
          <w:rFonts w:ascii="Times New Roman" w:hAnsi="Times New Roman" w:cs="Times New Roman"/>
          <w:sz w:val="24"/>
          <w:szCs w:val="24"/>
        </w:rPr>
        <w:t>)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2.14. Показатели доступности и качества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2.14.2. Показателем доступности является информационная открытость порядка и правил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наличие административного регламента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наличие  информации об оказании муниципальной услуги в средствах массовой информации, общедоступных местах, на стендах в администрации.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2.14.3. Показателями качества предоставления муниципальной услуги являются:</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степень удовлетворенности граждан качеством и доступностью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соответствие предоставляемой муниципальной услуги требованиям настоящего Административного регламента;</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lastRenderedPageBreak/>
        <w:t>соблюдение сроков предоставления муниципальной услуги;</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количество обоснованных жалоб;</w:t>
      </w:r>
    </w:p>
    <w:p w:rsidR="001C6ED9" w:rsidRPr="0000343F" w:rsidRDefault="001C6ED9" w:rsidP="001C6ED9">
      <w:pPr>
        <w:pStyle w:val="1f5"/>
        <w:rPr>
          <w:rFonts w:ascii="Times New Roman" w:hAnsi="Times New Roman" w:cs="Times New Roman"/>
          <w:sz w:val="24"/>
          <w:szCs w:val="24"/>
        </w:rPr>
      </w:pPr>
      <w:r w:rsidRPr="0000343F">
        <w:rPr>
          <w:rFonts w:ascii="Times New Roman" w:hAnsi="Times New Roman" w:cs="Times New Roman"/>
          <w:sz w:val="24"/>
          <w:szCs w:val="24"/>
        </w:rPr>
        <w:t>регистрация, учет и анализ жалоб и обращений  в администрации.</w:t>
      </w:r>
    </w:p>
    <w:p w:rsidR="001C6ED9" w:rsidRPr="0000343F" w:rsidRDefault="001C6ED9" w:rsidP="001C6ED9">
      <w:pPr>
        <w:ind w:firstLine="567"/>
        <w:jc w:val="both"/>
      </w:pPr>
      <w:r w:rsidRPr="0000343F">
        <w:t xml:space="preserve">2.15. </w:t>
      </w:r>
      <w:r w:rsidRPr="0000343F">
        <w:rPr>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00343F">
        <w:rPr>
          <w:shd w:val="clear" w:color="auto" w:fill="FFFFFF"/>
        </w:rPr>
        <w:t>документа, являющегося результатом предоставления муниципальной услуги могут</w:t>
      </w:r>
      <w:proofErr w:type="gramEnd"/>
      <w:r w:rsidRPr="0000343F">
        <w:rPr>
          <w:shd w:val="clear" w:color="auto" w:fill="FFFFFF"/>
        </w:rPr>
        <w:t xml:space="preserve"> осуществляться   специалистами МФЦ по принципу экстерриториальности,</w:t>
      </w:r>
      <w:r w:rsidRPr="0000343F">
        <w:rPr>
          <w:rStyle w:val="apple-converted-space"/>
          <w:shd w:val="clear" w:color="auto" w:fill="FFFFFF"/>
        </w:rPr>
        <w:t> </w:t>
      </w:r>
      <w:r w:rsidRPr="0000343F">
        <w:rPr>
          <w:shd w:val="clear" w:color="auto" w:fill="FFFFFF"/>
        </w:rPr>
        <w:t>в соответствии с которым</w:t>
      </w:r>
      <w:r w:rsidRPr="0000343F">
        <w:rPr>
          <w:rStyle w:val="apple-converted-space"/>
          <w:shd w:val="clear" w:color="auto" w:fill="FFFFFF"/>
        </w:rPr>
        <w:t> </w:t>
      </w:r>
      <w:r w:rsidRPr="0000343F">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Pr="0000343F">
        <w:t>.</w:t>
      </w:r>
      <w:r w:rsidRPr="0000343F">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1C6ED9" w:rsidRPr="0000343F" w:rsidRDefault="001C6ED9" w:rsidP="001C6ED9">
      <w:pPr>
        <w:autoSpaceDE w:val="0"/>
        <w:jc w:val="center"/>
        <w:rPr>
          <w:bCs/>
        </w:rPr>
      </w:pPr>
    </w:p>
    <w:p w:rsidR="001C6ED9" w:rsidRPr="0000343F" w:rsidRDefault="001C6ED9" w:rsidP="001C6ED9">
      <w:pPr>
        <w:pStyle w:val="1f5"/>
        <w:jc w:val="center"/>
        <w:rPr>
          <w:rFonts w:ascii="Times New Roman" w:hAnsi="Times New Roman" w:cs="Times New Roman"/>
          <w:b/>
          <w:color w:val="000000"/>
          <w:sz w:val="24"/>
          <w:szCs w:val="24"/>
        </w:rPr>
      </w:pPr>
      <w:r w:rsidRPr="0000343F">
        <w:rPr>
          <w:rFonts w:ascii="Times New Roman" w:hAnsi="Times New Roman" w:cs="Times New Roman"/>
          <w:b/>
          <w:bCs/>
          <w:iCs/>
          <w:color w:val="000000"/>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C6ED9" w:rsidRPr="0000343F" w:rsidRDefault="001C6ED9" w:rsidP="001C6ED9">
      <w:pPr>
        <w:pStyle w:val="1f5"/>
        <w:rPr>
          <w:rFonts w:ascii="Times New Roman" w:eastAsia="Calibri" w:hAnsi="Times New Roman" w:cs="Times New Roman"/>
          <w:color w:val="000000"/>
          <w:sz w:val="24"/>
          <w:szCs w:val="24"/>
        </w:rPr>
      </w:pPr>
    </w:p>
    <w:p w:rsidR="001C6ED9" w:rsidRPr="0000343F" w:rsidRDefault="001C6ED9" w:rsidP="001C6ED9">
      <w:pPr>
        <w:jc w:val="center"/>
        <w:rPr>
          <w:color w:val="000000"/>
        </w:rPr>
      </w:pPr>
      <w:r w:rsidRPr="0000343F">
        <w:rPr>
          <w:color w:val="000000"/>
        </w:rPr>
        <w:t>3.1. Исчерпывающий перечень административных процедур</w:t>
      </w:r>
    </w:p>
    <w:p w:rsidR="001C6ED9" w:rsidRPr="0000343F" w:rsidRDefault="001C6ED9" w:rsidP="001C6ED9">
      <w:pPr>
        <w:ind w:firstLine="709"/>
        <w:jc w:val="both"/>
        <w:rPr>
          <w:color w:val="000000"/>
        </w:rPr>
      </w:pPr>
      <w:r w:rsidRPr="0000343F">
        <w:rPr>
          <w:color w:val="000000"/>
        </w:rPr>
        <w:t>3.1.1. Предоставление муниципальной услуги включает в себя следующие административные процедуры:</w:t>
      </w:r>
    </w:p>
    <w:p w:rsidR="001C6ED9" w:rsidRPr="0000343F" w:rsidRDefault="001C6ED9" w:rsidP="001C6ED9">
      <w:pPr>
        <w:ind w:firstLine="709"/>
        <w:jc w:val="both"/>
        <w:rPr>
          <w:color w:val="000000"/>
        </w:rPr>
      </w:pPr>
      <w:r w:rsidRPr="0000343F">
        <w:rPr>
          <w:color w:val="000000"/>
        </w:rPr>
        <w:t>1) приём и регистрация заявления о предоставлении муниципальной услуги и приложенных к нему документов (при их наличии);</w:t>
      </w:r>
    </w:p>
    <w:p w:rsidR="001C6ED9" w:rsidRPr="0000343F" w:rsidRDefault="001C6ED9" w:rsidP="001C6ED9">
      <w:pPr>
        <w:ind w:firstLine="709"/>
        <w:jc w:val="both"/>
        <w:rPr>
          <w:color w:val="000000"/>
        </w:rPr>
      </w:pPr>
      <w:r w:rsidRPr="0000343F">
        <w:rPr>
          <w:color w:val="000000"/>
        </w:rPr>
        <w:t>2) рассмотрение заявления и приложенных к нему документов и принятие решения;</w:t>
      </w:r>
    </w:p>
    <w:p w:rsidR="001C6ED9" w:rsidRPr="0000343F" w:rsidRDefault="001C6ED9" w:rsidP="001C6ED9">
      <w:pPr>
        <w:ind w:firstLine="709"/>
        <w:jc w:val="both"/>
        <w:rPr>
          <w:color w:val="000000"/>
        </w:rPr>
      </w:pPr>
      <w:r w:rsidRPr="0000343F">
        <w:rPr>
          <w:color w:val="000000"/>
        </w:rPr>
        <w:t>3) выдача результата предоставления муниципальной услуги.</w:t>
      </w:r>
    </w:p>
    <w:p w:rsidR="001C6ED9" w:rsidRPr="0000343F" w:rsidRDefault="001C6ED9" w:rsidP="001C6ED9">
      <w:pPr>
        <w:ind w:firstLine="709"/>
        <w:jc w:val="both"/>
        <w:rPr>
          <w:color w:val="000000"/>
        </w:rPr>
      </w:pPr>
      <w:r w:rsidRPr="0000343F">
        <w:rPr>
          <w:color w:val="000000"/>
        </w:rPr>
        <w:t>3.1.2. Блок-схема предоставления муниципальной услуги приведена в приложении к настоящему административному регламенту (приложение 1).</w:t>
      </w:r>
    </w:p>
    <w:p w:rsidR="001C6ED9" w:rsidRPr="0000343F" w:rsidRDefault="001C6ED9" w:rsidP="001C6ED9">
      <w:pPr>
        <w:jc w:val="center"/>
        <w:rPr>
          <w:color w:val="000000"/>
        </w:rPr>
      </w:pPr>
      <w:r w:rsidRPr="0000343F">
        <w:rPr>
          <w:color w:val="000000"/>
        </w:rPr>
        <w:t> </w:t>
      </w:r>
    </w:p>
    <w:p w:rsidR="001C6ED9" w:rsidRPr="0000343F" w:rsidRDefault="001C6ED9" w:rsidP="001C6ED9">
      <w:pPr>
        <w:jc w:val="center"/>
        <w:rPr>
          <w:color w:val="000000"/>
        </w:rPr>
      </w:pPr>
      <w:r w:rsidRPr="0000343F">
        <w:rPr>
          <w:color w:val="000000"/>
        </w:rPr>
        <w:t>3.2. Содержание каждой административной процедуры</w:t>
      </w:r>
    </w:p>
    <w:p w:rsidR="001C6ED9" w:rsidRPr="0000343F" w:rsidRDefault="001C6ED9" w:rsidP="001C6ED9">
      <w:pPr>
        <w:ind w:firstLine="709"/>
        <w:jc w:val="both"/>
        <w:rPr>
          <w:color w:val="000000"/>
        </w:rPr>
      </w:pPr>
      <w:r w:rsidRPr="0000343F">
        <w:rPr>
          <w:color w:val="000000"/>
        </w:rPr>
        <w:t>3.2.1. Приём и регистрация заявления о предоставлении муниципальной услуги и приложенных к нему документов.</w:t>
      </w:r>
    </w:p>
    <w:p w:rsidR="001C6ED9" w:rsidRPr="0000343F" w:rsidRDefault="001C6ED9" w:rsidP="001C6ED9">
      <w:pPr>
        <w:ind w:firstLine="709"/>
        <w:jc w:val="both"/>
        <w:rPr>
          <w:color w:val="000000"/>
        </w:rPr>
      </w:pPr>
      <w:r w:rsidRPr="0000343F">
        <w:rPr>
          <w:color w:val="000000"/>
        </w:rPr>
        <w:t>3.2.1.1. Основанием для начала административной процедуры является поступление в Администрацию заявления и приложенных к нему документов:</w:t>
      </w:r>
    </w:p>
    <w:p w:rsidR="001C6ED9" w:rsidRPr="0000343F" w:rsidRDefault="001C6ED9" w:rsidP="001C6ED9">
      <w:pPr>
        <w:ind w:firstLine="709"/>
        <w:jc w:val="both"/>
        <w:rPr>
          <w:color w:val="000000"/>
        </w:rPr>
      </w:pPr>
      <w:r w:rsidRPr="0000343F">
        <w:rPr>
          <w:color w:val="000000"/>
        </w:rPr>
        <w:t> - посредством личного обращения к должностному лицу Администрации, ответственному за приём документов;</w:t>
      </w:r>
    </w:p>
    <w:p w:rsidR="001C6ED9" w:rsidRPr="0000343F" w:rsidRDefault="001C6ED9" w:rsidP="001C6ED9">
      <w:pPr>
        <w:ind w:firstLine="709"/>
        <w:jc w:val="both"/>
        <w:rPr>
          <w:color w:val="000000"/>
        </w:rPr>
      </w:pPr>
      <w:r w:rsidRPr="0000343F">
        <w:rPr>
          <w:color w:val="000000"/>
        </w:rPr>
        <w:t> - почтовым отправлением;</w:t>
      </w:r>
    </w:p>
    <w:p w:rsidR="001C6ED9" w:rsidRPr="0000343F" w:rsidRDefault="001C6ED9" w:rsidP="001C6ED9">
      <w:pPr>
        <w:ind w:firstLine="709"/>
        <w:jc w:val="both"/>
        <w:rPr>
          <w:color w:val="000000"/>
        </w:rPr>
      </w:pPr>
      <w:r w:rsidRPr="0000343F">
        <w:rPr>
          <w:color w:val="000000"/>
        </w:rPr>
        <w:t>-   через многофункциональный центр.</w:t>
      </w:r>
    </w:p>
    <w:p w:rsidR="001C6ED9" w:rsidRPr="0000343F" w:rsidRDefault="001C6ED9" w:rsidP="001C6ED9">
      <w:pPr>
        <w:ind w:firstLine="709"/>
        <w:jc w:val="both"/>
        <w:rPr>
          <w:color w:val="000000"/>
        </w:rPr>
      </w:pPr>
      <w:r w:rsidRPr="0000343F">
        <w:rPr>
          <w:color w:val="000000"/>
        </w:rPr>
        <w:t>3.2.2. Административная процедура предполагает следующие административные действия:</w:t>
      </w:r>
    </w:p>
    <w:p w:rsidR="001C6ED9" w:rsidRPr="0000343F" w:rsidRDefault="001C6ED9" w:rsidP="001C6ED9">
      <w:pPr>
        <w:ind w:firstLine="709"/>
        <w:jc w:val="both"/>
        <w:rPr>
          <w:color w:val="000000"/>
        </w:rPr>
      </w:pPr>
      <w:r w:rsidRPr="0000343F">
        <w:rPr>
          <w:color w:val="000000"/>
        </w:rPr>
        <w:t>3.2.2.1. установление личности заявителя (представителя заявителя), в том числе проверка документа, удостоверяющего личность (статус) указанного лица;</w:t>
      </w:r>
    </w:p>
    <w:p w:rsidR="001C6ED9" w:rsidRPr="0000343F" w:rsidRDefault="001C6ED9" w:rsidP="001C6ED9">
      <w:pPr>
        <w:ind w:firstLine="709"/>
        <w:jc w:val="both"/>
        <w:rPr>
          <w:color w:val="000000"/>
        </w:rPr>
      </w:pPr>
      <w:r w:rsidRPr="0000343F">
        <w:rPr>
          <w:color w:val="000000"/>
        </w:rPr>
        <w:t>3.2.2.2. проверка правильности заполнения заявления и наличия прилагаемых к нему документов;</w:t>
      </w:r>
    </w:p>
    <w:p w:rsidR="001C6ED9" w:rsidRPr="0000343F" w:rsidRDefault="001C6ED9" w:rsidP="001C6ED9">
      <w:pPr>
        <w:ind w:firstLine="709"/>
        <w:jc w:val="both"/>
        <w:rPr>
          <w:color w:val="000000"/>
        </w:rPr>
      </w:pPr>
      <w:r w:rsidRPr="0000343F">
        <w:rPr>
          <w:color w:val="000000"/>
        </w:rPr>
        <w:t>3.2.2.3. регистрация заявления и приложенных к нему документов;</w:t>
      </w:r>
    </w:p>
    <w:p w:rsidR="001C6ED9" w:rsidRPr="0000343F" w:rsidRDefault="001C6ED9" w:rsidP="001C6ED9">
      <w:pPr>
        <w:ind w:firstLine="709"/>
        <w:jc w:val="both"/>
        <w:rPr>
          <w:color w:val="000000"/>
        </w:rPr>
      </w:pPr>
      <w:r w:rsidRPr="0000343F">
        <w:rPr>
          <w:color w:val="000000"/>
        </w:rPr>
        <w:t>3.2.2.4. вручение (направление) заявителю  расписки в получении заявления и приложенных документов (при их наличии).</w:t>
      </w:r>
    </w:p>
    <w:p w:rsidR="001C6ED9" w:rsidRPr="0000343F" w:rsidRDefault="001C6ED9" w:rsidP="001C6ED9">
      <w:pPr>
        <w:ind w:firstLine="709"/>
        <w:jc w:val="both"/>
        <w:rPr>
          <w:color w:val="000000"/>
        </w:rPr>
      </w:pPr>
      <w:r w:rsidRPr="0000343F">
        <w:rPr>
          <w:color w:val="000000"/>
        </w:rPr>
        <w:t>3.2.2.5.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C6ED9" w:rsidRPr="0000343F" w:rsidRDefault="001C6ED9" w:rsidP="001C6ED9">
      <w:pPr>
        <w:ind w:firstLine="709"/>
        <w:jc w:val="both"/>
        <w:rPr>
          <w:color w:val="000000"/>
        </w:rPr>
      </w:pPr>
      <w:r w:rsidRPr="0000343F">
        <w:rPr>
          <w:color w:val="000000"/>
        </w:rPr>
        <w:t>3.2.2.6. 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и полномочий законного представителя заявителя (представителя по доверенности).</w:t>
      </w:r>
    </w:p>
    <w:p w:rsidR="001C6ED9" w:rsidRPr="0000343F" w:rsidRDefault="001C6ED9" w:rsidP="001C6ED9">
      <w:pPr>
        <w:ind w:firstLine="709"/>
        <w:jc w:val="both"/>
        <w:rPr>
          <w:color w:val="000000"/>
        </w:rPr>
      </w:pPr>
      <w:r w:rsidRPr="0000343F">
        <w:rPr>
          <w:color w:val="000000"/>
        </w:rPr>
        <w:lastRenderedPageBreak/>
        <w:t>3.2.2.7. Результатом выполнения административной процедуры является регистрация заявления и вручение (направление) расписки заявителю.</w:t>
      </w:r>
    </w:p>
    <w:p w:rsidR="001C6ED9" w:rsidRPr="0000343F" w:rsidRDefault="001C6ED9" w:rsidP="001C6ED9">
      <w:pPr>
        <w:ind w:firstLine="540"/>
        <w:jc w:val="both"/>
        <w:rPr>
          <w:color w:val="000000"/>
        </w:rPr>
      </w:pPr>
      <w:r w:rsidRPr="0000343F">
        <w:rPr>
          <w:color w:val="000000"/>
        </w:rPr>
        <w:t> </w:t>
      </w:r>
    </w:p>
    <w:p w:rsidR="001C6ED9" w:rsidRPr="0000343F" w:rsidRDefault="001C6ED9" w:rsidP="001C6ED9">
      <w:pPr>
        <w:ind w:firstLine="540"/>
        <w:jc w:val="both"/>
        <w:rPr>
          <w:color w:val="000000"/>
        </w:rPr>
      </w:pPr>
      <w:r w:rsidRPr="0000343F">
        <w:rPr>
          <w:color w:val="000000"/>
        </w:rPr>
        <w:t> </w:t>
      </w:r>
    </w:p>
    <w:p w:rsidR="001C6ED9" w:rsidRPr="0000343F" w:rsidRDefault="001C6ED9" w:rsidP="001C6ED9">
      <w:pPr>
        <w:ind w:firstLine="540"/>
        <w:jc w:val="center"/>
        <w:rPr>
          <w:color w:val="000000"/>
        </w:rPr>
      </w:pPr>
      <w:r w:rsidRPr="0000343F">
        <w:rPr>
          <w:color w:val="000000"/>
        </w:rPr>
        <w:t>3.2.3. Рассмотрение заявления и приложенных к нему документов</w:t>
      </w:r>
    </w:p>
    <w:p w:rsidR="001C6ED9" w:rsidRPr="0000343F" w:rsidRDefault="001C6ED9" w:rsidP="001C6ED9">
      <w:pPr>
        <w:ind w:firstLine="540"/>
        <w:jc w:val="center"/>
        <w:rPr>
          <w:color w:val="000000"/>
        </w:rPr>
      </w:pPr>
      <w:r w:rsidRPr="0000343F">
        <w:rPr>
          <w:color w:val="000000"/>
        </w:rPr>
        <w:t>и принятие решения</w:t>
      </w:r>
    </w:p>
    <w:p w:rsidR="001C6ED9" w:rsidRPr="0000343F" w:rsidRDefault="001C6ED9" w:rsidP="001C6ED9">
      <w:pPr>
        <w:ind w:firstLine="709"/>
        <w:jc w:val="both"/>
        <w:rPr>
          <w:color w:val="000000"/>
        </w:rPr>
      </w:pPr>
      <w:r w:rsidRPr="0000343F">
        <w:rPr>
          <w:color w:val="000000"/>
        </w:rPr>
        <w:t>3.2.3.1. 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p>
    <w:p w:rsidR="001C6ED9" w:rsidRPr="0000343F" w:rsidRDefault="001C6ED9" w:rsidP="001C6ED9">
      <w:pPr>
        <w:ind w:firstLine="709"/>
        <w:jc w:val="both"/>
        <w:rPr>
          <w:color w:val="000000"/>
        </w:rPr>
      </w:pPr>
      <w:r w:rsidRPr="0000343F">
        <w:rPr>
          <w:color w:val="000000"/>
        </w:rPr>
        <w:t>3.2.3.2. При рассмотрении заявления должностное лицо Администрации:</w:t>
      </w:r>
    </w:p>
    <w:p w:rsidR="001C6ED9" w:rsidRPr="0000343F" w:rsidRDefault="001C6ED9" w:rsidP="001C6ED9">
      <w:pPr>
        <w:ind w:firstLine="709"/>
        <w:jc w:val="both"/>
        <w:rPr>
          <w:color w:val="000000"/>
        </w:rPr>
      </w:pPr>
      <w:r w:rsidRPr="0000343F">
        <w:rPr>
          <w:color w:val="000000"/>
        </w:rPr>
        <w:t>3.2.3.2.1.  осуществляет проверку полноты и достоверности сведений о заявителе,  путем направления межведомственных запросов,</w:t>
      </w:r>
    </w:p>
    <w:p w:rsidR="001C6ED9" w:rsidRPr="0000343F" w:rsidRDefault="001C6ED9" w:rsidP="001C6ED9">
      <w:pPr>
        <w:ind w:firstLine="709"/>
        <w:jc w:val="both"/>
        <w:rPr>
          <w:color w:val="000000"/>
        </w:rPr>
      </w:pPr>
      <w:r w:rsidRPr="0000343F">
        <w:rPr>
          <w:color w:val="000000"/>
        </w:rPr>
        <w:t>3.2.3.2.2.  приобщает к пакету документов полученные на межведомственные запросы ответы;</w:t>
      </w:r>
    </w:p>
    <w:p w:rsidR="001C6ED9" w:rsidRPr="0000343F" w:rsidRDefault="001C6ED9" w:rsidP="001C6ED9">
      <w:pPr>
        <w:ind w:firstLine="709"/>
        <w:jc w:val="both"/>
        <w:rPr>
          <w:color w:val="000000"/>
        </w:rPr>
      </w:pPr>
      <w:r w:rsidRPr="0000343F">
        <w:rPr>
          <w:color w:val="000000"/>
        </w:rPr>
        <w:t>3.2.3.2.3. определяет возможность выдачи решения о согласовании:</w:t>
      </w:r>
    </w:p>
    <w:p w:rsidR="001C6ED9" w:rsidRPr="0000343F" w:rsidRDefault="001C6ED9" w:rsidP="001C6ED9">
      <w:pPr>
        <w:ind w:firstLine="709"/>
        <w:jc w:val="both"/>
        <w:rPr>
          <w:color w:val="000000"/>
        </w:rPr>
      </w:pPr>
      <w:r w:rsidRPr="0000343F">
        <w:rPr>
          <w:color w:val="000000"/>
        </w:rPr>
        <w:t> - при наличии оснований, предусмотренных подразделом 2.8 настоящего административного регламента, подготавливает проект решения об отказе в согласовании проведения ярмарки, направляет его на утверждение и подписание главе муниципального образования;</w:t>
      </w:r>
    </w:p>
    <w:p w:rsidR="001C6ED9" w:rsidRPr="0000343F" w:rsidRDefault="001C6ED9" w:rsidP="001C6ED9">
      <w:pPr>
        <w:ind w:firstLine="709"/>
        <w:jc w:val="both"/>
        <w:rPr>
          <w:color w:val="000000"/>
        </w:rPr>
      </w:pPr>
      <w:r w:rsidRPr="0000343F">
        <w:rPr>
          <w:color w:val="000000"/>
        </w:rPr>
        <w:t>- при отсутствии оснований, предусмотренных подразделом 2.8 настоящего административного регламента,  подготавливает проект решение о согласовании  проведения ярмарки,  направляет его на утверждение и подписание главе муниципального образования.</w:t>
      </w:r>
    </w:p>
    <w:p w:rsidR="001C6ED9" w:rsidRPr="0000343F" w:rsidRDefault="001C6ED9" w:rsidP="001C6ED9">
      <w:pPr>
        <w:ind w:firstLine="709"/>
        <w:jc w:val="both"/>
        <w:rPr>
          <w:color w:val="000000"/>
        </w:rPr>
      </w:pPr>
      <w:r w:rsidRPr="0000343F">
        <w:rPr>
          <w:color w:val="000000"/>
        </w:rPr>
        <w:t>Административная процедура осуществляется в течение 5 рабочих дней со дня регистрации заявления.</w:t>
      </w:r>
    </w:p>
    <w:p w:rsidR="001C6ED9" w:rsidRPr="0000343F" w:rsidRDefault="001C6ED9" w:rsidP="001C6ED9">
      <w:pPr>
        <w:ind w:firstLine="709"/>
        <w:jc w:val="both"/>
        <w:rPr>
          <w:color w:val="000000"/>
        </w:rPr>
      </w:pPr>
      <w:r w:rsidRPr="0000343F">
        <w:rPr>
          <w:color w:val="000000"/>
        </w:rPr>
        <w:t>3.2.3.3.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C6ED9" w:rsidRPr="0000343F" w:rsidRDefault="001C6ED9" w:rsidP="001C6ED9">
      <w:pPr>
        <w:ind w:firstLine="709"/>
        <w:jc w:val="both"/>
        <w:rPr>
          <w:color w:val="000000"/>
        </w:rPr>
      </w:pPr>
      <w:r w:rsidRPr="0000343F">
        <w:rPr>
          <w:color w:val="000000"/>
        </w:rPr>
        <w:t>3.2.3.4. Критерием принятия решения является наличие либо отсутствие оснований, отраженных в разделе 2.8 настоящего административного регламента.</w:t>
      </w:r>
    </w:p>
    <w:p w:rsidR="001C6ED9" w:rsidRPr="0000343F" w:rsidRDefault="001C6ED9" w:rsidP="001C6ED9">
      <w:pPr>
        <w:ind w:firstLine="709"/>
        <w:jc w:val="both"/>
        <w:rPr>
          <w:color w:val="000000"/>
        </w:rPr>
      </w:pPr>
      <w:r w:rsidRPr="0000343F">
        <w:rPr>
          <w:color w:val="000000"/>
        </w:rPr>
        <w:t>3.2.3.5. Результатом административной процедуры является одно из следующих решений:</w:t>
      </w:r>
    </w:p>
    <w:p w:rsidR="001C6ED9" w:rsidRPr="0000343F" w:rsidRDefault="001C6ED9" w:rsidP="001C6ED9">
      <w:pPr>
        <w:ind w:firstLine="709"/>
        <w:jc w:val="both"/>
        <w:rPr>
          <w:color w:val="000000"/>
          <w:lang w:eastAsia="zh-CN"/>
        </w:rPr>
      </w:pPr>
      <w:r w:rsidRPr="0000343F">
        <w:rPr>
          <w:color w:val="000000"/>
        </w:rPr>
        <w:t>- решение о согласовании  проведения ярмарки;</w:t>
      </w:r>
    </w:p>
    <w:p w:rsidR="001C6ED9" w:rsidRPr="0000343F" w:rsidRDefault="001C6ED9" w:rsidP="001C6ED9">
      <w:pPr>
        <w:ind w:firstLine="709"/>
        <w:jc w:val="both"/>
        <w:rPr>
          <w:color w:val="000000"/>
        </w:rPr>
      </w:pPr>
      <w:r w:rsidRPr="0000343F">
        <w:rPr>
          <w:color w:val="000000"/>
        </w:rPr>
        <w:t>- решение об отказе в согласовании проведения  ярмарки.</w:t>
      </w:r>
    </w:p>
    <w:p w:rsidR="001C6ED9" w:rsidRPr="0000343F" w:rsidRDefault="001C6ED9" w:rsidP="001C6ED9">
      <w:pPr>
        <w:ind w:firstLine="540"/>
        <w:jc w:val="center"/>
        <w:rPr>
          <w:color w:val="000000"/>
        </w:rPr>
      </w:pPr>
      <w:r w:rsidRPr="0000343F">
        <w:rPr>
          <w:color w:val="000000"/>
        </w:rPr>
        <w:t> </w:t>
      </w:r>
    </w:p>
    <w:p w:rsidR="001C6ED9" w:rsidRPr="0000343F" w:rsidRDefault="001C6ED9" w:rsidP="001C6ED9">
      <w:pPr>
        <w:ind w:firstLine="540"/>
        <w:jc w:val="center"/>
        <w:rPr>
          <w:color w:val="000000"/>
        </w:rPr>
      </w:pPr>
      <w:r w:rsidRPr="0000343F">
        <w:rPr>
          <w:color w:val="000000"/>
        </w:rPr>
        <w:t>3.2.4. Выдача результата предоставления муниципальной услуги</w:t>
      </w:r>
    </w:p>
    <w:p w:rsidR="001C6ED9" w:rsidRPr="0000343F" w:rsidRDefault="001C6ED9" w:rsidP="001C6ED9">
      <w:pPr>
        <w:ind w:firstLine="709"/>
        <w:jc w:val="both"/>
        <w:rPr>
          <w:color w:val="000000"/>
        </w:rPr>
      </w:pPr>
      <w:r w:rsidRPr="0000343F">
        <w:rPr>
          <w:color w:val="000000"/>
        </w:rPr>
        <w:t>3.2.4.1. 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rsidR="001C6ED9" w:rsidRPr="0000343F" w:rsidRDefault="001C6ED9" w:rsidP="001C6ED9">
      <w:pPr>
        <w:ind w:firstLine="709"/>
        <w:jc w:val="both"/>
        <w:rPr>
          <w:color w:val="000000"/>
        </w:rPr>
      </w:pPr>
      <w:r w:rsidRPr="0000343F">
        <w:rPr>
          <w:color w:val="000000"/>
        </w:rPr>
        <w:t>3.2.4.2. При выдаче результата должностное лицо Администрации:</w:t>
      </w:r>
    </w:p>
    <w:p w:rsidR="001C6ED9" w:rsidRPr="0000343F" w:rsidRDefault="001C6ED9" w:rsidP="001C6ED9">
      <w:pPr>
        <w:ind w:firstLine="709"/>
        <w:jc w:val="both"/>
        <w:rPr>
          <w:color w:val="000000"/>
        </w:rPr>
      </w:pPr>
      <w:r w:rsidRPr="0000343F">
        <w:rPr>
          <w:color w:val="000000"/>
        </w:rPr>
        <w:t>3.2.4.2.1. при принятии решения о согласовании    проведения ярмарки:</w:t>
      </w:r>
    </w:p>
    <w:p w:rsidR="001C6ED9" w:rsidRPr="0000343F" w:rsidRDefault="001C6ED9" w:rsidP="001C6ED9">
      <w:pPr>
        <w:ind w:firstLine="709"/>
        <w:jc w:val="both"/>
        <w:rPr>
          <w:color w:val="000000"/>
        </w:rPr>
      </w:pPr>
      <w:r w:rsidRPr="0000343F">
        <w:rPr>
          <w:color w:val="000000"/>
        </w:rPr>
        <w:t>- вручает (направляет) заявителю решение о согласовании  проведения ярмарки.</w:t>
      </w:r>
    </w:p>
    <w:p w:rsidR="001C6ED9" w:rsidRPr="0000343F" w:rsidRDefault="001C6ED9" w:rsidP="001C6ED9">
      <w:pPr>
        <w:ind w:firstLine="709"/>
        <w:jc w:val="both"/>
        <w:rPr>
          <w:color w:val="000000"/>
        </w:rPr>
      </w:pPr>
      <w:r w:rsidRPr="0000343F">
        <w:rPr>
          <w:color w:val="000000"/>
        </w:rPr>
        <w:t>3.2.4.2.2. при принятии решения об отказе в согласовании проведения ярмарки:</w:t>
      </w:r>
    </w:p>
    <w:p w:rsidR="001C6ED9" w:rsidRPr="0000343F" w:rsidRDefault="001C6ED9" w:rsidP="001C6ED9">
      <w:pPr>
        <w:ind w:firstLine="709"/>
        <w:jc w:val="both"/>
        <w:rPr>
          <w:color w:val="000000"/>
        </w:rPr>
      </w:pPr>
      <w:r w:rsidRPr="0000343F">
        <w:rPr>
          <w:color w:val="000000"/>
        </w:rPr>
        <w:t>- вручает (направляет) заявителю решение об отказе в согласовании проведения  ярмарки, в котором приводится обоснование причин такого отказа.</w:t>
      </w:r>
    </w:p>
    <w:p w:rsidR="001C6ED9" w:rsidRPr="0000343F" w:rsidRDefault="001C6ED9" w:rsidP="001C6ED9">
      <w:pPr>
        <w:ind w:firstLine="709"/>
        <w:jc w:val="both"/>
        <w:rPr>
          <w:color w:val="000000"/>
        </w:rPr>
      </w:pPr>
      <w:r w:rsidRPr="0000343F">
        <w:rPr>
          <w:color w:val="000000"/>
        </w:rPr>
        <w:t>Срок данной административной процедуры составляет не более 7 рабочих дней.</w:t>
      </w:r>
    </w:p>
    <w:p w:rsidR="001C6ED9" w:rsidRPr="0000343F" w:rsidRDefault="001C6ED9" w:rsidP="001C6ED9">
      <w:pPr>
        <w:ind w:firstLine="709"/>
        <w:jc w:val="both"/>
        <w:rPr>
          <w:color w:val="000000"/>
        </w:rPr>
      </w:pPr>
      <w:r w:rsidRPr="0000343F">
        <w:rPr>
          <w:color w:val="000000"/>
        </w:rPr>
        <w:t>3.2.4.3 Сведения о должностном лице, ответственном за выполнение административной процедуры </w:t>
      </w:r>
      <w:r w:rsidRPr="0000343F">
        <w:rPr>
          <w:i/>
          <w:iCs/>
          <w:color w:val="000000"/>
        </w:rPr>
        <w:t> </w:t>
      </w:r>
      <w:r w:rsidRPr="0000343F">
        <w:rPr>
          <w:color w:val="000000"/>
        </w:rPr>
        <w:t>размещаются на информационных стендах, расположенных в Администрации, на официальном сайте Администрации.</w:t>
      </w:r>
    </w:p>
    <w:p w:rsidR="001C6ED9" w:rsidRPr="0000343F" w:rsidRDefault="001C6ED9" w:rsidP="001C6ED9">
      <w:pPr>
        <w:ind w:firstLine="709"/>
        <w:jc w:val="both"/>
        <w:rPr>
          <w:color w:val="000000"/>
        </w:rPr>
      </w:pPr>
      <w:r w:rsidRPr="0000343F">
        <w:rPr>
          <w:color w:val="000000"/>
        </w:rPr>
        <w:lastRenderedPageBreak/>
        <w:t>3.2.4.4.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rsidR="001C6ED9" w:rsidRPr="0000343F" w:rsidRDefault="001C6ED9" w:rsidP="001C6ED9">
      <w:pPr>
        <w:ind w:firstLine="709"/>
        <w:jc w:val="both"/>
        <w:rPr>
          <w:color w:val="000000"/>
        </w:rPr>
      </w:pPr>
      <w:r w:rsidRPr="0000343F">
        <w:rPr>
          <w:color w:val="000000"/>
        </w:rPr>
        <w:t>3.2.4.5. Результатом исполнения административной процедуры является выдача решения о согласовании  проведения ярмарки, решения об отказе в согласовании проведения  ярмарки или направление заявителю (представителю заявителя).</w:t>
      </w:r>
    </w:p>
    <w:p w:rsidR="001C6ED9" w:rsidRPr="0000343F" w:rsidRDefault="001C6ED9" w:rsidP="001C6ED9">
      <w:pPr>
        <w:ind w:firstLine="709"/>
        <w:jc w:val="both"/>
        <w:rPr>
          <w:color w:val="000000"/>
        </w:rPr>
      </w:pPr>
      <w:r w:rsidRPr="0000343F">
        <w:rPr>
          <w:color w:val="000000"/>
        </w:rPr>
        <w:t>3.2.4.6.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при личном обращении, отметка в документообороте Администрации (реестре почтовых отправлений, журнале исходящей корреспонденции).</w:t>
      </w:r>
    </w:p>
    <w:p w:rsidR="001C6ED9" w:rsidRPr="0000343F" w:rsidRDefault="001C6ED9" w:rsidP="001C6ED9">
      <w:pPr>
        <w:pStyle w:val="2f2"/>
        <w:autoSpaceDE w:val="0"/>
        <w:autoSpaceDN w:val="0"/>
        <w:adjustRightInd w:val="0"/>
        <w:spacing w:after="0" w:line="240" w:lineRule="auto"/>
        <w:ind w:left="0" w:firstLine="720"/>
        <w:jc w:val="both"/>
        <w:rPr>
          <w:rFonts w:ascii="Times New Roman" w:hAnsi="Times New Roman"/>
          <w:sz w:val="24"/>
          <w:szCs w:val="24"/>
        </w:rPr>
      </w:pPr>
    </w:p>
    <w:p w:rsidR="001C6ED9" w:rsidRPr="0000343F" w:rsidRDefault="001C6ED9" w:rsidP="001C6ED9">
      <w:pPr>
        <w:pStyle w:val="1f5"/>
        <w:jc w:val="center"/>
        <w:rPr>
          <w:rFonts w:ascii="Times New Roman" w:hAnsi="Times New Roman" w:cs="Times New Roman"/>
          <w:b/>
          <w:sz w:val="24"/>
          <w:szCs w:val="24"/>
        </w:rPr>
      </w:pPr>
      <w:r w:rsidRPr="0000343F">
        <w:rPr>
          <w:rFonts w:ascii="Times New Roman" w:hAnsi="Times New Roman" w:cs="Times New Roman"/>
          <w:b/>
          <w:sz w:val="24"/>
          <w:szCs w:val="24"/>
          <w:lang w:val="en-US"/>
        </w:rPr>
        <w:t>IV</w:t>
      </w:r>
      <w:r w:rsidRPr="0000343F">
        <w:rPr>
          <w:rFonts w:ascii="Times New Roman" w:hAnsi="Times New Roman" w:cs="Times New Roman"/>
          <w:b/>
          <w:sz w:val="24"/>
          <w:szCs w:val="24"/>
        </w:rPr>
        <w:t>. Формы контроля за исполнением Административного регламента</w:t>
      </w:r>
    </w:p>
    <w:p w:rsidR="001C6ED9" w:rsidRPr="0000343F" w:rsidRDefault="001C6ED9" w:rsidP="001C6ED9">
      <w:pPr>
        <w:pStyle w:val="1f5"/>
        <w:rPr>
          <w:rFonts w:ascii="Times New Roman" w:hAnsi="Times New Roman" w:cs="Times New Roman"/>
          <w:sz w:val="24"/>
          <w:szCs w:val="24"/>
        </w:rPr>
      </w:pPr>
    </w:p>
    <w:p w:rsidR="001C6ED9" w:rsidRPr="0000343F" w:rsidRDefault="001C6ED9" w:rsidP="001C6ED9">
      <w:pPr>
        <w:numPr>
          <w:ilvl w:val="1"/>
          <w:numId w:val="21"/>
        </w:numPr>
        <w:ind w:left="0" w:firstLine="567"/>
        <w:jc w:val="both"/>
      </w:pPr>
      <w:r w:rsidRPr="0000343F">
        <w:t xml:space="preserve">Текущий </w:t>
      </w:r>
      <w:proofErr w:type="gramStart"/>
      <w:r w:rsidRPr="0000343F">
        <w:t>контроль за</w:t>
      </w:r>
      <w:proofErr w:type="gramEnd"/>
      <w:r w:rsidRPr="0000343F">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C6ED9" w:rsidRPr="0000343F" w:rsidRDefault="001C6ED9" w:rsidP="001C6ED9">
      <w:pPr>
        <w:numPr>
          <w:ilvl w:val="1"/>
          <w:numId w:val="22"/>
        </w:numPr>
        <w:ind w:left="0" w:firstLine="567"/>
        <w:jc w:val="both"/>
      </w:pPr>
      <w:r w:rsidRPr="0000343F">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1C6ED9" w:rsidRPr="0000343F" w:rsidRDefault="001C6ED9" w:rsidP="001C6ED9">
      <w:pPr>
        <w:numPr>
          <w:ilvl w:val="1"/>
          <w:numId w:val="22"/>
        </w:numPr>
        <w:ind w:left="0" w:firstLine="567"/>
        <w:jc w:val="both"/>
      </w:pPr>
      <w:r w:rsidRPr="0000343F">
        <w:t xml:space="preserve">Ответственность за предоставление муниципальной услуги возлагается на Главу   муниципального образования, </w:t>
      </w:r>
      <w:proofErr w:type="gramStart"/>
      <w:r w:rsidRPr="0000343F">
        <w:t>который</w:t>
      </w:r>
      <w:proofErr w:type="gramEnd"/>
      <w:r w:rsidRPr="0000343F">
        <w:t xml:space="preserve"> непосредственно принимает решение по вопросам предоставления муниципальной услуги.</w:t>
      </w:r>
    </w:p>
    <w:p w:rsidR="001C6ED9" w:rsidRPr="0000343F" w:rsidRDefault="001C6ED9" w:rsidP="001C6ED9">
      <w:pPr>
        <w:numPr>
          <w:ilvl w:val="1"/>
          <w:numId w:val="22"/>
        </w:numPr>
        <w:tabs>
          <w:tab w:val="num" w:pos="0"/>
        </w:tabs>
        <w:ind w:left="0" w:firstLine="567"/>
        <w:jc w:val="both"/>
      </w:pPr>
      <w:r w:rsidRPr="0000343F">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1C6ED9" w:rsidRPr="0000343F" w:rsidRDefault="001C6ED9" w:rsidP="001C6ED9">
      <w:pPr>
        <w:ind w:firstLine="709"/>
        <w:jc w:val="both"/>
      </w:pPr>
    </w:p>
    <w:p w:rsidR="001C6ED9" w:rsidRPr="0000343F" w:rsidRDefault="001C6ED9" w:rsidP="001C6ED9">
      <w:pPr>
        <w:pStyle w:val="aa"/>
        <w:jc w:val="center"/>
        <w:rPr>
          <w:b/>
        </w:rPr>
      </w:pPr>
      <w:r w:rsidRPr="0000343F">
        <w:rPr>
          <w:b/>
          <w:lang w:val="en-US"/>
        </w:rPr>
        <w:t>V</w:t>
      </w:r>
      <w:r w:rsidRPr="0000343F">
        <w:rPr>
          <w:b/>
        </w:rPr>
        <w:t xml:space="preserve">. Досудебный (внесудебный) порядок обжалования решений и действий (бездействия) органа, предоставляющего муниципальную услугу, </w:t>
      </w:r>
      <w:r w:rsidRPr="0000343F">
        <w:rPr>
          <w:b/>
        </w:rPr>
        <w:br/>
        <w:t>а также должностных лиц, муниципальных служащих</w:t>
      </w:r>
    </w:p>
    <w:p w:rsidR="001C6ED9" w:rsidRPr="0000343F" w:rsidRDefault="001C6ED9" w:rsidP="001C6ED9">
      <w:pPr>
        <w:pStyle w:val="aa"/>
        <w:ind w:left="600"/>
        <w:rPr>
          <w:color w:val="333366"/>
        </w:rPr>
      </w:pP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1) нарушение срока регистрации запроса заявителя о предоставлении муниципальной услуги;</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2) нарушение срока предоставления муниципальной услуги;</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3) требование у заявителя документов, не предусмотренных административным регламентом для предоставления муниципальной услуги;</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4) отказ в приеме у заявителя документов, предоставление которых предусмотрено административным регламентом;</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 отказ в предоставлении муниципальной услуги, если основания отказа не предусмотрены административным регламентом;</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lastRenderedPageBreak/>
        <w:t>6) затребование с заявителя при предоставлении муниципальной услуги платы, не предусмотренной административным регламентом;</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00343F">
        <w:rPr>
          <w:rFonts w:ascii="Times New Roman" w:hAnsi="Times New Roman"/>
          <w:sz w:val="24"/>
          <w:szCs w:val="24"/>
          <w:lang w:val="en-US"/>
        </w:rPr>
        <w:t>www</w:t>
      </w:r>
      <w:r w:rsidRPr="0000343F">
        <w:rPr>
          <w:rFonts w:ascii="Times New Roman" w:hAnsi="Times New Roman"/>
          <w:sz w:val="24"/>
          <w:szCs w:val="24"/>
        </w:rPr>
        <w:t>.</w:t>
      </w:r>
      <w:r w:rsidRPr="0000343F">
        <w:rPr>
          <w:rFonts w:ascii="Times New Roman" w:hAnsi="Times New Roman"/>
          <w:sz w:val="24"/>
          <w:szCs w:val="24"/>
          <w:lang w:val="en-US"/>
        </w:rPr>
        <w:t>do</w:t>
      </w:r>
      <w:r w:rsidRPr="0000343F">
        <w:rPr>
          <w:rFonts w:ascii="Times New Roman" w:hAnsi="Times New Roman"/>
          <w:sz w:val="24"/>
          <w:szCs w:val="24"/>
        </w:rPr>
        <w:t>.</w:t>
      </w:r>
      <w:proofErr w:type="spellStart"/>
      <w:r w:rsidRPr="0000343F">
        <w:rPr>
          <w:rFonts w:ascii="Times New Roman" w:hAnsi="Times New Roman"/>
          <w:sz w:val="24"/>
          <w:szCs w:val="24"/>
          <w:lang w:val="en-US"/>
        </w:rPr>
        <w:t>gosuslugi</w:t>
      </w:r>
      <w:proofErr w:type="spellEnd"/>
      <w:r w:rsidRPr="0000343F">
        <w:rPr>
          <w:rFonts w:ascii="Times New Roman" w:hAnsi="Times New Roman"/>
          <w:sz w:val="24"/>
          <w:szCs w:val="24"/>
        </w:rPr>
        <w:t>.</w:t>
      </w:r>
      <w:proofErr w:type="spellStart"/>
      <w:r w:rsidRPr="0000343F">
        <w:rPr>
          <w:rFonts w:ascii="Times New Roman" w:hAnsi="Times New Roman"/>
          <w:sz w:val="24"/>
          <w:szCs w:val="24"/>
          <w:lang w:val="en-US"/>
        </w:rPr>
        <w:t>ru</w:t>
      </w:r>
      <w:proofErr w:type="spellEnd"/>
      <w:r w:rsidRPr="0000343F">
        <w:rPr>
          <w:rFonts w:ascii="Times New Roman" w:hAnsi="Times New Roman"/>
          <w:sz w:val="24"/>
          <w:szCs w:val="24"/>
        </w:rPr>
        <w:t>). Жалоба также может быть принята при личном приеме заявителя.</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5.3. Жалоба заявителя на решения и действия (бездействие) должностных лиц, сотрудников администрации подается Главе муниципального образования. Жалоба на решение, принятое Главой муниципального образования рассматривается непосредственно Главой.</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5.4. Жалоба должна содержать:</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proofErr w:type="gramStart"/>
      <w:r w:rsidRPr="0000343F">
        <w:rPr>
          <w:rFonts w:ascii="Times New Roman" w:hAnsi="Times New Roman"/>
          <w:sz w:val="24"/>
          <w:szCs w:val="24"/>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3) сведения об обжалуемых решениях и действиях (бездействии) администрации, должностного лица администрации либо сотрудника администрации;</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5.5. </w:t>
      </w:r>
      <w:proofErr w:type="gramStart"/>
      <w:r w:rsidRPr="0000343F">
        <w:rPr>
          <w:rFonts w:ascii="Times New Roman" w:hAnsi="Times New Roman"/>
          <w:sz w:val="24"/>
          <w:szCs w:val="24"/>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proofErr w:type="gramStart"/>
      <w:r w:rsidRPr="0000343F">
        <w:rPr>
          <w:rFonts w:ascii="Times New Roman" w:hAnsi="Times New Roman"/>
          <w:sz w:val="24"/>
          <w:szCs w:val="24"/>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2) отказывает в удовлетворении жалобы.</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 xml:space="preserve">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w:t>
      </w:r>
      <w:r w:rsidRPr="0000343F">
        <w:rPr>
          <w:rFonts w:ascii="Times New Roman" w:hAnsi="Times New Roman"/>
          <w:sz w:val="24"/>
          <w:szCs w:val="24"/>
        </w:rPr>
        <w:lastRenderedPageBreak/>
        <w:t>электронной форме направляется мотивированный ответ о результатах рассмотрения жалобы.</w:t>
      </w:r>
    </w:p>
    <w:p w:rsidR="001C6ED9" w:rsidRPr="0000343F" w:rsidRDefault="001C6ED9" w:rsidP="001C6ED9">
      <w:pPr>
        <w:pStyle w:val="aff4"/>
        <w:autoSpaceDE w:val="0"/>
        <w:autoSpaceDN w:val="0"/>
        <w:adjustRightInd w:val="0"/>
        <w:ind w:left="0" w:firstLine="567"/>
        <w:jc w:val="both"/>
        <w:outlineLvl w:val="1"/>
        <w:rPr>
          <w:rFonts w:ascii="Times New Roman" w:hAnsi="Times New Roman"/>
          <w:sz w:val="24"/>
          <w:szCs w:val="24"/>
        </w:rPr>
      </w:pPr>
      <w:r w:rsidRPr="0000343F">
        <w:rPr>
          <w:rFonts w:ascii="Times New Roman" w:hAnsi="Times New Roman"/>
          <w:sz w:val="24"/>
          <w:szCs w:val="24"/>
        </w:rPr>
        <w:t xml:space="preserve">5.8. В случае установления в ходе или по результатам </w:t>
      </w:r>
      <w:proofErr w:type="gramStart"/>
      <w:r w:rsidRPr="0000343F">
        <w:rPr>
          <w:rFonts w:ascii="Times New Roman" w:hAnsi="Times New Roman"/>
          <w:sz w:val="24"/>
          <w:szCs w:val="24"/>
        </w:rPr>
        <w:t>рассмотрения жалобы признаков состава административного правонарушения</w:t>
      </w:r>
      <w:proofErr w:type="gramEnd"/>
      <w:r w:rsidRPr="0000343F">
        <w:rPr>
          <w:rFonts w:ascii="Times New Roman" w:hAnsi="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C6ED9" w:rsidRPr="0000343F" w:rsidRDefault="001C6ED9" w:rsidP="001C6ED9">
      <w:pPr>
        <w:pStyle w:val="2f1"/>
        <w:jc w:val="center"/>
        <w:rPr>
          <w:rFonts w:ascii="Times New Roman" w:hAnsi="Times New Roman" w:cs="Times New Roman"/>
          <w:b/>
          <w:sz w:val="24"/>
          <w:szCs w:val="24"/>
        </w:rPr>
      </w:pPr>
    </w:p>
    <w:p w:rsidR="001C6ED9" w:rsidRPr="0000343F" w:rsidRDefault="001C6ED9" w:rsidP="001C6ED9">
      <w:pPr>
        <w:pStyle w:val="2f1"/>
        <w:jc w:val="center"/>
        <w:rPr>
          <w:rFonts w:ascii="Times New Roman" w:hAnsi="Times New Roman" w:cs="Times New Roman"/>
          <w:b/>
          <w:sz w:val="24"/>
          <w:szCs w:val="24"/>
        </w:rPr>
      </w:pPr>
    </w:p>
    <w:p w:rsidR="001C6ED9" w:rsidRPr="0000343F" w:rsidRDefault="001C6ED9" w:rsidP="001C6ED9">
      <w:pPr>
        <w:ind w:firstLine="709"/>
        <w:jc w:val="right"/>
        <w:rPr>
          <w:color w:val="000000"/>
        </w:rPr>
      </w:pPr>
      <w:r w:rsidRPr="0000343F">
        <w:rPr>
          <w:color w:val="000000"/>
        </w:rPr>
        <w:t>Приложение 1</w:t>
      </w:r>
    </w:p>
    <w:p w:rsidR="001C6ED9" w:rsidRPr="0000343F" w:rsidRDefault="001C6ED9" w:rsidP="001C6ED9">
      <w:pPr>
        <w:ind w:left="4216" w:firstLine="567"/>
        <w:jc w:val="right"/>
        <w:rPr>
          <w:color w:val="000000"/>
        </w:rPr>
      </w:pPr>
      <w:r w:rsidRPr="0000343F">
        <w:rPr>
          <w:color w:val="000000"/>
        </w:rPr>
        <w:t>к Административному регламенту</w:t>
      </w:r>
    </w:p>
    <w:p w:rsidR="001C6ED9" w:rsidRPr="0000343F" w:rsidRDefault="001C6ED9" w:rsidP="001C6ED9">
      <w:pPr>
        <w:ind w:left="4216" w:firstLine="567"/>
        <w:jc w:val="right"/>
        <w:rPr>
          <w:color w:val="000000"/>
        </w:rPr>
      </w:pPr>
      <w:r w:rsidRPr="0000343F">
        <w:rPr>
          <w:color w:val="000000"/>
        </w:rPr>
        <w:t>предоставления муниципальной услуги</w:t>
      </w:r>
    </w:p>
    <w:p w:rsidR="001C6ED9" w:rsidRPr="0000343F" w:rsidRDefault="001C6ED9" w:rsidP="001C6ED9">
      <w:pPr>
        <w:jc w:val="right"/>
        <w:rPr>
          <w:b/>
          <w:bCs/>
          <w:color w:val="000000"/>
        </w:rPr>
      </w:pPr>
      <w:r w:rsidRPr="0000343F">
        <w:rPr>
          <w:color w:val="000000"/>
        </w:rPr>
        <w:t>«Согласование проведения</w:t>
      </w:r>
    </w:p>
    <w:p w:rsidR="001C6ED9" w:rsidRPr="0000343F" w:rsidRDefault="001C6ED9" w:rsidP="001C6ED9">
      <w:pPr>
        <w:jc w:val="right"/>
        <w:rPr>
          <w:color w:val="000000"/>
        </w:rPr>
      </w:pPr>
      <w:r w:rsidRPr="0000343F">
        <w:rPr>
          <w:color w:val="000000"/>
        </w:rPr>
        <w:t xml:space="preserve">ярмарок на территории Серебрянского сельсовета </w:t>
      </w:r>
    </w:p>
    <w:p w:rsidR="001C6ED9" w:rsidRPr="0000343F" w:rsidRDefault="001C6ED9" w:rsidP="001C6ED9">
      <w:pPr>
        <w:jc w:val="right"/>
        <w:rPr>
          <w:b/>
          <w:bCs/>
          <w:color w:val="000000"/>
        </w:rPr>
      </w:pPr>
      <w:r w:rsidRPr="0000343F">
        <w:rPr>
          <w:color w:val="000000"/>
        </w:rPr>
        <w:t>Чулымского района Новосибирской области»</w:t>
      </w:r>
    </w:p>
    <w:p w:rsidR="001C6ED9" w:rsidRPr="0000343F" w:rsidRDefault="001C6ED9" w:rsidP="001C6ED9">
      <w:pPr>
        <w:ind w:firstLine="709"/>
        <w:jc w:val="right"/>
        <w:rPr>
          <w:color w:val="000000"/>
        </w:rPr>
      </w:pPr>
      <w:r w:rsidRPr="0000343F">
        <w:rPr>
          <w:color w:val="000000"/>
        </w:rPr>
        <w:t>от 03.04.2018 №29</w:t>
      </w:r>
    </w:p>
    <w:p w:rsidR="001C6ED9" w:rsidRPr="0000343F" w:rsidRDefault="001C6ED9" w:rsidP="001C6ED9">
      <w:pPr>
        <w:ind w:firstLine="567"/>
        <w:jc w:val="center"/>
        <w:rPr>
          <w:color w:val="000000"/>
        </w:rPr>
      </w:pPr>
      <w:r w:rsidRPr="0000343F">
        <w:rPr>
          <w:color w:val="000000"/>
        </w:rPr>
        <w:t> </w:t>
      </w:r>
    </w:p>
    <w:p w:rsidR="001C6ED9" w:rsidRPr="0000343F" w:rsidRDefault="001C6ED9" w:rsidP="001C6ED9">
      <w:pPr>
        <w:ind w:firstLine="567"/>
        <w:jc w:val="both"/>
        <w:rPr>
          <w:color w:val="000000"/>
        </w:rPr>
      </w:pPr>
      <w:r w:rsidRPr="0000343F">
        <w:rPr>
          <w:b/>
          <w:bCs/>
          <w:color w:val="000000"/>
        </w:rPr>
        <w:t> </w:t>
      </w:r>
    </w:p>
    <w:p w:rsidR="001C6ED9" w:rsidRPr="0000343F" w:rsidRDefault="001C6ED9" w:rsidP="001C6ED9">
      <w:pPr>
        <w:jc w:val="center"/>
        <w:rPr>
          <w:b/>
          <w:bCs/>
          <w:color w:val="000000"/>
        </w:rPr>
      </w:pPr>
      <w:r w:rsidRPr="0000343F">
        <w:rPr>
          <w:b/>
          <w:bCs/>
          <w:color w:val="000000"/>
          <w:spacing w:val="2"/>
        </w:rPr>
        <w:t>Б</w:t>
      </w:r>
      <w:r w:rsidRPr="0000343F">
        <w:rPr>
          <w:b/>
          <w:bCs/>
          <w:color w:val="000000"/>
        </w:rPr>
        <w:t>ЛОК</w:t>
      </w:r>
      <w:r w:rsidRPr="0000343F">
        <w:rPr>
          <w:b/>
          <w:bCs/>
          <w:color w:val="000000"/>
          <w:spacing w:val="-1"/>
        </w:rPr>
        <w:t>-</w:t>
      </w:r>
      <w:r w:rsidRPr="0000343F">
        <w:rPr>
          <w:b/>
          <w:bCs/>
          <w:color w:val="000000"/>
        </w:rPr>
        <w:t>СХЕМА</w:t>
      </w:r>
    </w:p>
    <w:p w:rsidR="001C6ED9" w:rsidRPr="0000343F" w:rsidRDefault="001C6ED9" w:rsidP="001C6ED9">
      <w:pPr>
        <w:ind w:firstLine="567"/>
        <w:jc w:val="center"/>
        <w:rPr>
          <w:color w:val="000000"/>
        </w:rPr>
      </w:pPr>
      <w:r w:rsidRPr="0000343F">
        <w:rPr>
          <w:b/>
          <w:bCs/>
          <w:color w:val="000000"/>
        </w:rPr>
        <w:t>ПОС</w:t>
      </w:r>
      <w:r w:rsidRPr="0000343F">
        <w:rPr>
          <w:b/>
          <w:bCs/>
          <w:color w:val="000000"/>
          <w:spacing w:val="1"/>
        </w:rPr>
        <w:t>Л</w:t>
      </w:r>
      <w:r w:rsidRPr="0000343F">
        <w:rPr>
          <w:b/>
          <w:bCs/>
          <w:color w:val="000000"/>
        </w:rPr>
        <w:t>Е</w:t>
      </w:r>
      <w:r w:rsidRPr="0000343F">
        <w:rPr>
          <w:b/>
          <w:bCs/>
          <w:color w:val="000000"/>
          <w:spacing w:val="1"/>
        </w:rPr>
        <w:t>Д</w:t>
      </w:r>
      <w:r w:rsidRPr="0000343F">
        <w:rPr>
          <w:b/>
          <w:bCs/>
          <w:color w:val="000000"/>
          <w:spacing w:val="-2"/>
        </w:rPr>
        <w:t>О</w:t>
      </w:r>
      <w:r w:rsidRPr="0000343F">
        <w:rPr>
          <w:b/>
          <w:bCs/>
          <w:color w:val="000000"/>
        </w:rPr>
        <w:t>ВАТЕЛЬ</w:t>
      </w:r>
      <w:r w:rsidRPr="0000343F">
        <w:rPr>
          <w:b/>
          <w:bCs/>
          <w:color w:val="000000"/>
          <w:spacing w:val="-2"/>
        </w:rPr>
        <w:t>Н</w:t>
      </w:r>
      <w:r w:rsidRPr="0000343F">
        <w:rPr>
          <w:b/>
          <w:bCs/>
          <w:color w:val="000000"/>
        </w:rPr>
        <w:t>ОСТИ</w:t>
      </w:r>
      <w:r w:rsidRPr="0000343F">
        <w:rPr>
          <w:b/>
          <w:bCs/>
          <w:color w:val="000000"/>
          <w:spacing w:val="1"/>
        </w:rPr>
        <w:t> </w:t>
      </w:r>
      <w:r w:rsidRPr="0000343F">
        <w:rPr>
          <w:b/>
          <w:bCs/>
          <w:color w:val="000000"/>
        </w:rPr>
        <w:t>АДМИНИСТ</w:t>
      </w:r>
      <w:r w:rsidRPr="0000343F">
        <w:rPr>
          <w:b/>
          <w:bCs/>
          <w:color w:val="000000"/>
          <w:spacing w:val="-2"/>
        </w:rPr>
        <w:t>Р</w:t>
      </w:r>
      <w:r w:rsidRPr="0000343F">
        <w:rPr>
          <w:b/>
          <w:bCs/>
          <w:color w:val="000000"/>
        </w:rPr>
        <w:t>АТИ</w:t>
      </w:r>
      <w:r w:rsidRPr="0000343F">
        <w:rPr>
          <w:b/>
          <w:bCs/>
          <w:color w:val="000000"/>
          <w:spacing w:val="1"/>
        </w:rPr>
        <w:t>В</w:t>
      </w:r>
      <w:r w:rsidRPr="0000343F">
        <w:rPr>
          <w:b/>
          <w:bCs/>
          <w:color w:val="000000"/>
        </w:rPr>
        <w:t>НЫХ ДЕ</w:t>
      </w:r>
      <w:r w:rsidRPr="0000343F">
        <w:rPr>
          <w:b/>
          <w:bCs/>
          <w:color w:val="000000"/>
          <w:spacing w:val="1"/>
        </w:rPr>
        <w:t>Й</w:t>
      </w:r>
      <w:r w:rsidRPr="0000343F">
        <w:rPr>
          <w:b/>
          <w:bCs/>
          <w:color w:val="000000"/>
        </w:rPr>
        <w:t>СТ</w:t>
      </w:r>
      <w:r w:rsidRPr="0000343F">
        <w:rPr>
          <w:b/>
          <w:bCs/>
          <w:color w:val="000000"/>
          <w:spacing w:val="-2"/>
        </w:rPr>
        <w:t>В</w:t>
      </w:r>
      <w:r w:rsidRPr="0000343F">
        <w:rPr>
          <w:b/>
          <w:bCs/>
          <w:color w:val="000000"/>
        </w:rPr>
        <w:t>ИЙ (П</w:t>
      </w:r>
      <w:r w:rsidRPr="0000343F">
        <w:rPr>
          <w:b/>
          <w:bCs/>
          <w:color w:val="000000"/>
          <w:spacing w:val="-2"/>
        </w:rPr>
        <w:t>Р</w:t>
      </w:r>
      <w:r w:rsidRPr="0000343F">
        <w:rPr>
          <w:b/>
          <w:bCs/>
          <w:color w:val="000000"/>
        </w:rPr>
        <w:t>ОЦ</w:t>
      </w:r>
      <w:r w:rsidRPr="0000343F">
        <w:rPr>
          <w:b/>
          <w:bCs/>
          <w:color w:val="000000"/>
          <w:spacing w:val="1"/>
        </w:rPr>
        <w:t>Е</w:t>
      </w:r>
      <w:r w:rsidRPr="0000343F">
        <w:rPr>
          <w:b/>
          <w:bCs/>
          <w:color w:val="000000"/>
        </w:rPr>
        <w:t>ДУР) ПО </w:t>
      </w:r>
      <w:r w:rsidRPr="0000343F">
        <w:rPr>
          <w:b/>
          <w:bCs/>
          <w:color w:val="000000"/>
          <w:spacing w:val="1"/>
        </w:rPr>
        <w:t>П</w:t>
      </w:r>
      <w:r w:rsidRPr="0000343F">
        <w:rPr>
          <w:b/>
          <w:bCs/>
          <w:color w:val="000000"/>
          <w:spacing w:val="-3"/>
        </w:rPr>
        <w:t>Р</w:t>
      </w:r>
      <w:r w:rsidRPr="0000343F">
        <w:rPr>
          <w:b/>
          <w:bCs/>
          <w:color w:val="000000"/>
        </w:rPr>
        <w:t>Е</w:t>
      </w:r>
      <w:r w:rsidRPr="0000343F">
        <w:rPr>
          <w:b/>
          <w:bCs/>
          <w:color w:val="000000"/>
          <w:spacing w:val="1"/>
        </w:rPr>
        <w:t>Д</w:t>
      </w:r>
      <w:r w:rsidRPr="0000343F">
        <w:rPr>
          <w:b/>
          <w:bCs/>
          <w:color w:val="000000"/>
        </w:rPr>
        <w:t>ОСТАВ</w:t>
      </w:r>
      <w:r w:rsidRPr="0000343F">
        <w:rPr>
          <w:b/>
          <w:bCs/>
          <w:color w:val="000000"/>
          <w:spacing w:val="2"/>
        </w:rPr>
        <w:t>Л</w:t>
      </w:r>
      <w:r w:rsidRPr="0000343F">
        <w:rPr>
          <w:b/>
          <w:bCs/>
          <w:color w:val="000000"/>
          <w:spacing w:val="-2"/>
        </w:rPr>
        <w:t>Е</w:t>
      </w:r>
      <w:r w:rsidRPr="0000343F">
        <w:rPr>
          <w:b/>
          <w:bCs/>
          <w:color w:val="000000"/>
        </w:rPr>
        <w:t>НИЮМ</w:t>
      </w:r>
      <w:r w:rsidRPr="0000343F">
        <w:rPr>
          <w:b/>
          <w:bCs/>
          <w:color w:val="000000"/>
          <w:spacing w:val="-2"/>
        </w:rPr>
        <w:t>У</w:t>
      </w:r>
      <w:r w:rsidRPr="0000343F">
        <w:rPr>
          <w:b/>
          <w:bCs/>
          <w:color w:val="000000"/>
        </w:rPr>
        <w:t>НИ</w:t>
      </w:r>
      <w:r w:rsidRPr="0000343F">
        <w:rPr>
          <w:b/>
          <w:bCs/>
          <w:color w:val="000000"/>
          <w:spacing w:val="1"/>
        </w:rPr>
        <w:t>Ц</w:t>
      </w:r>
      <w:r w:rsidRPr="0000343F">
        <w:rPr>
          <w:b/>
          <w:bCs/>
          <w:color w:val="000000"/>
        </w:rPr>
        <w:t>ИПАЛ</w:t>
      </w:r>
      <w:r w:rsidRPr="0000343F">
        <w:rPr>
          <w:b/>
          <w:bCs/>
          <w:color w:val="000000"/>
          <w:spacing w:val="1"/>
        </w:rPr>
        <w:t>Ь</w:t>
      </w:r>
      <w:r w:rsidRPr="0000343F">
        <w:rPr>
          <w:b/>
          <w:bCs/>
          <w:color w:val="000000"/>
        </w:rPr>
        <w:t>Н</w:t>
      </w:r>
      <w:r w:rsidRPr="0000343F">
        <w:rPr>
          <w:b/>
          <w:bCs/>
          <w:color w:val="000000"/>
          <w:spacing w:val="-2"/>
        </w:rPr>
        <w:t>О</w:t>
      </w:r>
      <w:r w:rsidRPr="0000343F">
        <w:rPr>
          <w:b/>
          <w:bCs/>
          <w:color w:val="000000"/>
        </w:rPr>
        <w:t>Й УСЛУГИ</w:t>
      </w:r>
    </w:p>
    <w:p w:rsidR="001C6ED9" w:rsidRPr="0000343F" w:rsidRDefault="001C6ED9" w:rsidP="001C6ED9">
      <w:pPr>
        <w:ind w:firstLine="567"/>
        <w:jc w:val="center"/>
        <w:rPr>
          <w:b/>
          <w:bCs/>
          <w:color w:val="000000"/>
        </w:rPr>
      </w:pPr>
      <w:r w:rsidRPr="0000343F">
        <w:rPr>
          <w:b/>
          <w:bCs/>
          <w:color w:val="000000"/>
        </w:rPr>
        <w:t xml:space="preserve">«СОГЛАСОВАНИЕ  ПРОВЕДЕНИЯ  ЯРМАРОК НА ТЕРРИТОРИИ СЕРЕБРЯНСКОГО СЕЛЬСОВЕТА ЧУЛЫМСКОГО РАЙОНА НОВОСИБИРСКОЙ </w:t>
      </w:r>
    </w:p>
    <w:p w:rsidR="001C6ED9" w:rsidRPr="0000343F" w:rsidRDefault="001C6ED9" w:rsidP="001C6ED9">
      <w:pPr>
        <w:ind w:firstLine="567"/>
        <w:jc w:val="center"/>
        <w:rPr>
          <w:b/>
          <w:bCs/>
          <w:color w:val="000000"/>
        </w:rPr>
      </w:pPr>
    </w:p>
    <w:p w:rsidR="001C6ED9" w:rsidRPr="0000343F" w:rsidRDefault="001C6ED9" w:rsidP="001C6ED9">
      <w:pPr>
        <w:ind w:firstLine="567"/>
        <w:jc w:val="center"/>
        <w:rPr>
          <w:b/>
          <w:bCs/>
          <w:color w:val="000000"/>
        </w:rPr>
      </w:pPr>
    </w:p>
    <w:p w:rsidR="001C6ED9" w:rsidRPr="0000343F" w:rsidRDefault="0091658F" w:rsidP="001C6ED9">
      <w:pPr>
        <w:ind w:firstLine="567"/>
        <w:jc w:val="center"/>
        <w:rPr>
          <w:b/>
          <w:bCs/>
          <w:color w:val="000000"/>
        </w:rPr>
      </w:pPr>
      <w:r w:rsidRPr="0091658F">
        <w:rPr>
          <w:lang w:eastAsia="zh-CN"/>
        </w:rPr>
        <w:pict>
          <v:rect id="_x0000_s1026" style="position:absolute;left:0;text-align:left;margin-left:14.45pt;margin-top:7.35pt;width:476.4pt;height:48.65pt;z-index:251655680">
            <v:textbox>
              <w:txbxContent>
                <w:p w:rsidR="001C6ED9" w:rsidRDefault="001C6ED9" w:rsidP="001C6ED9">
                  <w:pPr>
                    <w:ind w:firstLine="709"/>
                    <w:jc w:val="both"/>
                    <w:rPr>
                      <w:color w:val="000000"/>
                      <w:sz w:val="28"/>
                      <w:szCs w:val="28"/>
                    </w:rPr>
                  </w:pPr>
                  <w:r>
                    <w:rPr>
                      <w:color w:val="000000"/>
                      <w:sz w:val="28"/>
                      <w:szCs w:val="28"/>
                    </w:rPr>
                    <w:t> приём и регистрация заявления о предоставлении муниципальной услуги и приложенных к нему документов (при их наличии);</w:t>
                  </w:r>
                </w:p>
                <w:p w:rsidR="001C6ED9" w:rsidRDefault="001C6ED9" w:rsidP="001C6ED9">
                  <w:pPr>
                    <w:rPr>
                      <w:szCs w:val="28"/>
                      <w:lang w:eastAsia="zh-CN"/>
                    </w:rPr>
                  </w:pPr>
                </w:p>
              </w:txbxContent>
            </v:textbox>
          </v:rect>
        </w:pict>
      </w:r>
      <w:r w:rsidRPr="0091658F">
        <w:rPr>
          <w:lang w:eastAsia="zh-CN"/>
        </w:rPr>
        <w:pict>
          <v:rect id="_x0000_s1027" style="position:absolute;left:0;text-align:left;margin-left:14.45pt;margin-top:73.65pt;width:476.4pt;height:48.55pt;z-index:251656704">
            <v:textbox>
              <w:txbxContent>
                <w:p w:rsidR="001C6ED9" w:rsidRDefault="001C6ED9" w:rsidP="001C6ED9">
                  <w:pPr>
                    <w:ind w:firstLine="709"/>
                    <w:jc w:val="both"/>
                    <w:rPr>
                      <w:color w:val="000000"/>
                      <w:sz w:val="28"/>
                      <w:szCs w:val="28"/>
                    </w:rPr>
                  </w:pPr>
                  <w:r>
                    <w:rPr>
                      <w:color w:val="000000"/>
                      <w:sz w:val="28"/>
                      <w:szCs w:val="28"/>
                    </w:rPr>
                    <w:t>рассмотрение заявления и приложенных к нему документов и принятие решения;</w:t>
                  </w:r>
                </w:p>
                <w:p w:rsidR="001C6ED9" w:rsidRDefault="001C6ED9" w:rsidP="001C6ED9">
                  <w:pPr>
                    <w:rPr>
                      <w:szCs w:val="28"/>
                      <w:lang w:eastAsia="zh-CN"/>
                    </w:rPr>
                  </w:pPr>
                </w:p>
              </w:txbxContent>
            </v:textbox>
          </v:rect>
        </w:pict>
      </w:r>
      <w:r w:rsidRPr="0091658F">
        <w:rPr>
          <w:lang w:eastAsia="zh-CN"/>
        </w:rPr>
        <w:pict>
          <v:rect id="_x0000_s1028" style="position:absolute;left:0;text-align:left;margin-left:14.45pt;margin-top:132.85pt;width:476.4pt;height:27.65pt;z-index:251657728">
            <v:textbox>
              <w:txbxContent>
                <w:p w:rsidR="001C6ED9" w:rsidRDefault="001C6ED9" w:rsidP="001C6ED9">
                  <w:pPr>
                    <w:rPr>
                      <w:szCs w:val="28"/>
                    </w:rPr>
                  </w:pPr>
                  <w:r>
                    <w:rPr>
                      <w:color w:val="000000"/>
                      <w:sz w:val="28"/>
                      <w:szCs w:val="28"/>
                    </w:rPr>
                    <w:t>выдача результата предоставления муниципальной услуги</w:t>
                  </w:r>
                </w:p>
              </w:txbxContent>
            </v:textbox>
          </v:rect>
        </w:pict>
      </w:r>
      <w:r w:rsidRPr="0091658F">
        <w:rPr>
          <w:lang w:eastAsia="zh-CN"/>
        </w:rPr>
        <w:pict>
          <v:shapetype id="_x0000_t32" coordsize="21600,21600" o:spt="32" o:oned="t" path="m,l21600,21600e" filled="f">
            <v:path arrowok="t" fillok="f" o:connecttype="none"/>
            <o:lock v:ext="edit" shapetype="t"/>
          </v:shapetype>
          <v:shape id="_x0000_s1029" type="#_x0000_t32" style="position:absolute;left:0;text-align:left;margin-left:247.2pt;margin-top:49.6pt;width:.85pt;height:23.65pt;z-index:251658752" o:connectortype="straight">
            <v:stroke endarrow="block"/>
          </v:shape>
        </w:pict>
      </w:r>
      <w:r w:rsidRPr="0091658F">
        <w:rPr>
          <w:lang w:eastAsia="zh-CN"/>
        </w:rPr>
        <w:pict>
          <v:shape id="_x0000_s1030" type="#_x0000_t32" style="position:absolute;left:0;text-align:left;margin-left:247.2pt;margin-top:107.9pt;width:.85pt;height:20.95pt;z-index:251659776" o:connectortype="straight">
            <v:stroke endarrow="block"/>
          </v:shape>
        </w:pict>
      </w:r>
    </w:p>
    <w:p w:rsidR="001C6ED9" w:rsidRPr="0000343F" w:rsidRDefault="001C6ED9" w:rsidP="001C6ED9">
      <w:pPr>
        <w:ind w:firstLine="567"/>
        <w:jc w:val="center"/>
        <w:rPr>
          <w:b/>
          <w:bCs/>
          <w:color w:val="000000"/>
        </w:rPr>
      </w:pPr>
    </w:p>
    <w:p w:rsidR="001C6ED9" w:rsidRPr="0000343F" w:rsidRDefault="001C6ED9" w:rsidP="001C6ED9">
      <w:pPr>
        <w:ind w:firstLine="567"/>
        <w:jc w:val="center"/>
        <w:rPr>
          <w:b/>
          <w:bCs/>
          <w:color w:val="000000"/>
        </w:rPr>
      </w:pPr>
    </w:p>
    <w:p w:rsidR="001C6ED9" w:rsidRPr="0000343F" w:rsidRDefault="001C6ED9" w:rsidP="001C6ED9">
      <w:pPr>
        <w:ind w:firstLine="567"/>
        <w:jc w:val="center"/>
        <w:rPr>
          <w:b/>
          <w:bCs/>
          <w:color w:val="000000"/>
        </w:rPr>
      </w:pPr>
    </w:p>
    <w:p w:rsidR="001C6ED9" w:rsidRPr="0000343F" w:rsidRDefault="001C6ED9" w:rsidP="001C6ED9">
      <w:pPr>
        <w:pStyle w:val="unformattext"/>
        <w:shd w:val="clear" w:color="auto" w:fill="FFFFFF"/>
        <w:spacing w:before="0" w:beforeAutospacing="0" w:after="0" w:afterAutospacing="0" w:line="352" w:lineRule="atLeast"/>
        <w:textAlignment w:val="baseline"/>
        <w:rPr>
          <w:color w:val="2D2D2D"/>
          <w:spacing w:val="2"/>
        </w:rPr>
      </w:pPr>
    </w:p>
    <w:p w:rsidR="001C6ED9" w:rsidRPr="0000343F" w:rsidRDefault="001C6ED9" w:rsidP="001C6ED9">
      <w:pPr>
        <w:pStyle w:val="unformattext"/>
        <w:shd w:val="clear" w:color="auto" w:fill="FFFFFF"/>
        <w:spacing w:before="0" w:beforeAutospacing="0" w:after="0" w:afterAutospacing="0" w:line="352" w:lineRule="atLeast"/>
        <w:textAlignment w:val="baseline"/>
        <w:rPr>
          <w:color w:val="2D2D2D"/>
          <w:spacing w:val="2"/>
        </w:rPr>
      </w:pPr>
    </w:p>
    <w:p w:rsidR="001C6ED9" w:rsidRPr="0000343F" w:rsidRDefault="001C6ED9" w:rsidP="001C6ED9">
      <w:pPr>
        <w:pStyle w:val="unformattext"/>
        <w:shd w:val="clear" w:color="auto" w:fill="FFFFFF"/>
        <w:spacing w:before="0" w:beforeAutospacing="0" w:after="0" w:afterAutospacing="0" w:line="352" w:lineRule="atLeast"/>
        <w:textAlignment w:val="baseline"/>
        <w:rPr>
          <w:color w:val="2D2D2D"/>
          <w:spacing w:val="2"/>
        </w:rPr>
      </w:pPr>
    </w:p>
    <w:p w:rsidR="001C6ED9" w:rsidRPr="0000343F" w:rsidRDefault="001C6ED9" w:rsidP="001C6ED9">
      <w:pPr>
        <w:pStyle w:val="unformattext"/>
        <w:shd w:val="clear" w:color="auto" w:fill="FFFFFF"/>
        <w:spacing w:before="0" w:beforeAutospacing="0" w:after="0" w:afterAutospacing="0" w:line="352" w:lineRule="atLeast"/>
        <w:textAlignment w:val="baseline"/>
        <w:rPr>
          <w:color w:val="2D2D2D"/>
          <w:spacing w:val="2"/>
        </w:rPr>
      </w:pPr>
    </w:p>
    <w:p w:rsidR="001C6ED9" w:rsidRPr="0000343F" w:rsidRDefault="001C6ED9" w:rsidP="001C6ED9">
      <w:pPr>
        <w:pStyle w:val="unformattext"/>
        <w:shd w:val="clear" w:color="auto" w:fill="FFFFFF"/>
        <w:spacing w:before="0" w:beforeAutospacing="0" w:after="0" w:afterAutospacing="0" w:line="352" w:lineRule="atLeast"/>
        <w:textAlignment w:val="baseline"/>
        <w:rPr>
          <w:color w:val="2D2D2D"/>
          <w:spacing w:val="2"/>
        </w:rPr>
      </w:pPr>
    </w:p>
    <w:p w:rsidR="001C6ED9" w:rsidRPr="0000343F" w:rsidRDefault="001C6ED9" w:rsidP="001C6ED9">
      <w:pPr>
        <w:ind w:firstLine="567"/>
        <w:jc w:val="center"/>
        <w:rPr>
          <w:color w:val="000000"/>
        </w:rPr>
      </w:pPr>
    </w:p>
    <w:p w:rsidR="001C6ED9" w:rsidRPr="0000343F" w:rsidRDefault="001C6ED9" w:rsidP="001C6ED9">
      <w:pPr>
        <w:ind w:firstLine="567"/>
        <w:jc w:val="center"/>
        <w:rPr>
          <w:color w:val="000000"/>
        </w:rPr>
      </w:pPr>
    </w:p>
    <w:p w:rsidR="001C6ED9" w:rsidRPr="0000343F" w:rsidRDefault="001C6ED9" w:rsidP="001C6ED9">
      <w:pPr>
        <w:ind w:firstLine="567"/>
        <w:jc w:val="center"/>
        <w:rPr>
          <w:color w:val="000000"/>
        </w:rPr>
      </w:pPr>
    </w:p>
    <w:p w:rsidR="001C6ED9" w:rsidRPr="0000343F" w:rsidRDefault="001C6ED9" w:rsidP="0022580E">
      <w:pPr>
        <w:ind w:right="-569"/>
        <w:jc w:val="center"/>
        <w:rPr>
          <w:b/>
        </w:rPr>
      </w:pPr>
    </w:p>
    <w:p w:rsidR="001C6ED9" w:rsidRPr="0000343F" w:rsidRDefault="001C6ED9" w:rsidP="0022580E">
      <w:pPr>
        <w:ind w:right="-569"/>
        <w:jc w:val="center"/>
        <w:rPr>
          <w:b/>
        </w:rPr>
      </w:pPr>
    </w:p>
    <w:p w:rsidR="00117A2E" w:rsidRPr="0000343F" w:rsidRDefault="00117A2E" w:rsidP="0022580E">
      <w:pPr>
        <w:ind w:right="-569"/>
        <w:jc w:val="center"/>
        <w:rPr>
          <w:b/>
        </w:rPr>
      </w:pPr>
    </w:p>
    <w:p w:rsidR="00117A2E" w:rsidRPr="0000343F" w:rsidRDefault="00117A2E" w:rsidP="0022580E">
      <w:pPr>
        <w:ind w:right="-569"/>
        <w:jc w:val="center"/>
        <w:rPr>
          <w:b/>
        </w:rPr>
      </w:pPr>
    </w:p>
    <w:p w:rsidR="00117A2E" w:rsidRPr="0000343F" w:rsidRDefault="00117A2E" w:rsidP="00117A2E">
      <w:pPr>
        <w:jc w:val="center"/>
        <w:rPr>
          <w:b/>
        </w:rPr>
      </w:pPr>
      <w:r w:rsidRPr="0000343F">
        <w:rPr>
          <w:b/>
        </w:rPr>
        <w:t>АДМИНИСТРАЦИЯ</w:t>
      </w:r>
    </w:p>
    <w:p w:rsidR="00117A2E" w:rsidRPr="0000343F" w:rsidRDefault="00117A2E" w:rsidP="00117A2E">
      <w:pPr>
        <w:jc w:val="center"/>
        <w:rPr>
          <w:b/>
        </w:rPr>
      </w:pPr>
      <w:r w:rsidRPr="0000343F">
        <w:rPr>
          <w:b/>
        </w:rPr>
        <w:t xml:space="preserve"> СЕРЕБРЯНСКОГО СЕЛЬСОВЕТА </w:t>
      </w:r>
    </w:p>
    <w:p w:rsidR="00117A2E" w:rsidRPr="0000343F" w:rsidRDefault="00117A2E" w:rsidP="00117A2E">
      <w:pPr>
        <w:jc w:val="center"/>
        <w:rPr>
          <w:b/>
        </w:rPr>
      </w:pPr>
      <w:r w:rsidRPr="0000343F">
        <w:rPr>
          <w:b/>
        </w:rPr>
        <w:t xml:space="preserve">ЧУЛЫМСКОГО РАЙОНА НОВОСИБИРСКОЙ ОБЛАСТИ </w:t>
      </w:r>
    </w:p>
    <w:p w:rsidR="00117A2E" w:rsidRPr="0000343F" w:rsidRDefault="00117A2E" w:rsidP="00117A2E">
      <w:pPr>
        <w:jc w:val="center"/>
        <w:rPr>
          <w:b/>
        </w:rPr>
      </w:pPr>
    </w:p>
    <w:p w:rsidR="00117A2E" w:rsidRPr="0000343F" w:rsidRDefault="00117A2E" w:rsidP="00117A2E">
      <w:pPr>
        <w:tabs>
          <w:tab w:val="center" w:pos="4960"/>
        </w:tabs>
        <w:jc w:val="center"/>
        <w:rPr>
          <w:b/>
        </w:rPr>
      </w:pPr>
      <w:r w:rsidRPr="0000343F">
        <w:rPr>
          <w:b/>
        </w:rPr>
        <w:t>ПОСТАНОВЛЕНИЕ</w:t>
      </w:r>
    </w:p>
    <w:p w:rsidR="00117A2E" w:rsidRPr="0000343F" w:rsidRDefault="00117A2E" w:rsidP="00117A2E">
      <w:pPr>
        <w:tabs>
          <w:tab w:val="center" w:pos="4960"/>
        </w:tabs>
        <w:rPr>
          <w:b/>
        </w:rPr>
      </w:pPr>
      <w:r w:rsidRPr="0000343F">
        <w:t xml:space="preserve">от 03.04. 2018г.                       с. </w:t>
      </w:r>
      <w:proofErr w:type="spellStart"/>
      <w:r w:rsidRPr="0000343F">
        <w:t>Серебрянское</w:t>
      </w:r>
      <w:proofErr w:type="spellEnd"/>
      <w:r w:rsidRPr="0000343F">
        <w:t xml:space="preserve">                                 № 30 </w:t>
      </w:r>
    </w:p>
    <w:p w:rsidR="00117A2E" w:rsidRPr="0000343F" w:rsidRDefault="00117A2E" w:rsidP="00117A2E">
      <w:pPr>
        <w:tabs>
          <w:tab w:val="center" w:pos="4960"/>
        </w:tabs>
        <w:rPr>
          <w:b/>
        </w:rPr>
      </w:pPr>
    </w:p>
    <w:p w:rsidR="00117A2E" w:rsidRPr="0000343F" w:rsidRDefault="00117A2E" w:rsidP="00117A2E">
      <w:pPr>
        <w:ind w:firstLine="567"/>
        <w:jc w:val="center"/>
      </w:pPr>
      <w:r w:rsidRPr="0000343F">
        <w:t xml:space="preserve">О внесении изменений в постановление администрации Серебрянского сельсовета Чулымского района Новосибирской области от 07.05.2015 №41 "Об утверждении </w:t>
      </w:r>
      <w:r w:rsidRPr="0000343F">
        <w:lastRenderedPageBreak/>
        <w:t>инструкции о порядке организации работы с обращениями граждан в администрации Серебрянского сельсовета Чулымского района Новосибирской области"</w:t>
      </w:r>
    </w:p>
    <w:p w:rsidR="00117A2E" w:rsidRPr="0000343F" w:rsidRDefault="00117A2E" w:rsidP="00117A2E">
      <w:pPr>
        <w:ind w:firstLine="567"/>
        <w:jc w:val="center"/>
      </w:pPr>
    </w:p>
    <w:p w:rsidR="00117A2E" w:rsidRPr="0000343F" w:rsidRDefault="00117A2E" w:rsidP="00117A2E">
      <w:pPr>
        <w:ind w:firstLine="567"/>
        <w:jc w:val="both"/>
      </w:pPr>
      <w:r w:rsidRPr="0000343F">
        <w:t xml:space="preserve">В соответствии с Федеральным законом от 06.10.2003 № 131-ФЗ " Об общих принципах организации местного самоуправления в Российской Федерации", </w:t>
      </w:r>
      <w:r w:rsidRPr="0000343F">
        <w:rPr>
          <w:color w:val="000000"/>
          <w:shd w:val="clear" w:color="auto" w:fill="FFFFFF"/>
        </w:rPr>
        <w:t xml:space="preserve">с Федеральным законом от 02.05.2006 № 59-ФЗ «О порядке рассмотрения обращений граждан Российской Федерации», </w:t>
      </w:r>
      <w:r w:rsidRPr="0000343F">
        <w:rPr>
          <w:color w:val="000000"/>
        </w:rPr>
        <w:t xml:space="preserve"> </w:t>
      </w:r>
      <w:r w:rsidRPr="0000343F">
        <w:t xml:space="preserve"> администрация Серебрянского сельсовета Чулымского района Новосибирской области </w:t>
      </w:r>
    </w:p>
    <w:p w:rsidR="00117A2E" w:rsidRPr="0000343F" w:rsidRDefault="00117A2E" w:rsidP="00117A2E">
      <w:pPr>
        <w:jc w:val="both"/>
        <w:rPr>
          <w:b/>
        </w:rPr>
      </w:pPr>
      <w:r w:rsidRPr="0000343F">
        <w:rPr>
          <w:b/>
        </w:rPr>
        <w:t xml:space="preserve"> ПОСТАНОВЛЯЕТ:</w:t>
      </w:r>
    </w:p>
    <w:p w:rsidR="00117A2E" w:rsidRPr="0000343F" w:rsidRDefault="00117A2E" w:rsidP="00117A2E">
      <w:pPr>
        <w:numPr>
          <w:ilvl w:val="0"/>
          <w:numId w:val="23"/>
        </w:numPr>
        <w:ind w:left="0" w:firstLine="567"/>
        <w:jc w:val="both"/>
        <w:rPr>
          <w:color w:val="000000"/>
        </w:rPr>
      </w:pPr>
      <w:r w:rsidRPr="0000343F">
        <w:t>Внести в постановление администрации Серебрянского сельсовета Чулымского района Новосибирской области от 07.05.2015 №41 "Об утверждении инструкции о порядке организации работы с обращениями граждан в администрации Серебрянского сельсовета Чулымского района Новосибирской области" следующие изменения:</w:t>
      </w:r>
    </w:p>
    <w:p w:rsidR="00117A2E" w:rsidRPr="0000343F" w:rsidRDefault="00117A2E" w:rsidP="00117A2E">
      <w:pPr>
        <w:ind w:firstLine="567"/>
        <w:jc w:val="both"/>
        <w:rPr>
          <w:color w:val="000000"/>
        </w:rPr>
      </w:pPr>
      <w:r w:rsidRPr="0000343F">
        <w:t>1.1. В Инструкцию о порядке организации работы с обращениями граждан в администрации Серебрянского сельсовета Чулымского района Новосибирской области:</w:t>
      </w:r>
    </w:p>
    <w:p w:rsidR="00117A2E" w:rsidRPr="0000343F" w:rsidRDefault="00117A2E" w:rsidP="00117A2E">
      <w:pPr>
        <w:ind w:firstLine="567"/>
        <w:jc w:val="both"/>
        <w:rPr>
          <w:color w:val="000000"/>
        </w:rPr>
      </w:pPr>
      <w:r w:rsidRPr="0000343F">
        <w:t xml:space="preserve">1.1.1. В пункте 5.1 раздела </w:t>
      </w:r>
      <w:r w:rsidRPr="0000343F">
        <w:rPr>
          <w:lang w:val="en-US"/>
        </w:rPr>
        <w:t>V</w:t>
      </w:r>
      <w:r w:rsidRPr="0000343F">
        <w:t xml:space="preserve"> после слов "или почтовый адрес" слова "(или адрес электронной почты)" – исключить. </w:t>
      </w:r>
    </w:p>
    <w:p w:rsidR="00117A2E" w:rsidRPr="0000343F" w:rsidRDefault="00117A2E" w:rsidP="00117A2E">
      <w:pPr>
        <w:widowControl w:val="0"/>
        <w:autoSpaceDE w:val="0"/>
        <w:autoSpaceDN w:val="0"/>
        <w:adjustRightInd w:val="0"/>
        <w:spacing w:line="0" w:lineRule="atLeast"/>
        <w:ind w:firstLine="567"/>
        <w:jc w:val="both"/>
        <w:rPr>
          <w:bCs/>
        </w:rPr>
      </w:pPr>
      <w:r w:rsidRPr="0000343F">
        <w:tab/>
        <w:t xml:space="preserve">2. Опубликовать настоящее постановление в периодичном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w:t>
      </w:r>
    </w:p>
    <w:p w:rsidR="00117A2E" w:rsidRPr="0000343F" w:rsidRDefault="00117A2E" w:rsidP="00117A2E">
      <w:pPr>
        <w:pStyle w:val="aff4"/>
        <w:tabs>
          <w:tab w:val="left" w:pos="567"/>
        </w:tabs>
        <w:spacing w:after="0" w:line="240" w:lineRule="auto"/>
        <w:ind w:left="0"/>
        <w:jc w:val="both"/>
        <w:rPr>
          <w:rFonts w:ascii="Times New Roman" w:hAnsi="Times New Roman"/>
          <w:sz w:val="24"/>
          <w:szCs w:val="24"/>
        </w:rPr>
      </w:pPr>
    </w:p>
    <w:p w:rsidR="00117A2E" w:rsidRPr="0000343F" w:rsidRDefault="00117A2E" w:rsidP="00117A2E">
      <w:pPr>
        <w:pStyle w:val="aff4"/>
        <w:tabs>
          <w:tab w:val="left" w:pos="567"/>
        </w:tabs>
        <w:spacing w:after="0" w:line="240" w:lineRule="auto"/>
        <w:ind w:left="0"/>
        <w:jc w:val="both"/>
        <w:rPr>
          <w:rFonts w:ascii="Times New Roman" w:hAnsi="Times New Roman"/>
          <w:sz w:val="24"/>
          <w:szCs w:val="24"/>
        </w:rPr>
      </w:pPr>
    </w:p>
    <w:p w:rsidR="00117A2E" w:rsidRPr="0000343F" w:rsidRDefault="00117A2E" w:rsidP="00117A2E">
      <w:pPr>
        <w:pStyle w:val="aff4"/>
        <w:tabs>
          <w:tab w:val="left" w:pos="567"/>
        </w:tabs>
        <w:spacing w:after="0" w:line="240" w:lineRule="auto"/>
        <w:ind w:left="0"/>
        <w:jc w:val="both"/>
        <w:rPr>
          <w:rFonts w:ascii="Times New Roman" w:hAnsi="Times New Roman"/>
          <w:sz w:val="24"/>
          <w:szCs w:val="24"/>
        </w:rPr>
      </w:pPr>
    </w:p>
    <w:p w:rsidR="00117A2E" w:rsidRPr="0000343F" w:rsidRDefault="00117A2E" w:rsidP="00117A2E">
      <w:pPr>
        <w:pStyle w:val="aff4"/>
        <w:tabs>
          <w:tab w:val="left" w:pos="567"/>
        </w:tabs>
        <w:spacing w:after="0" w:line="240" w:lineRule="auto"/>
        <w:ind w:left="0"/>
        <w:jc w:val="both"/>
        <w:rPr>
          <w:rFonts w:ascii="Times New Roman" w:hAnsi="Times New Roman"/>
          <w:sz w:val="24"/>
          <w:szCs w:val="24"/>
        </w:rPr>
      </w:pPr>
    </w:p>
    <w:p w:rsidR="00117A2E" w:rsidRPr="0000343F" w:rsidRDefault="00117A2E" w:rsidP="00117A2E">
      <w:pPr>
        <w:shd w:val="clear" w:color="auto" w:fill="FFFFFF"/>
        <w:jc w:val="both"/>
      </w:pPr>
      <w:r w:rsidRPr="0000343F">
        <w:t>Глава Серебрянского сельсовета</w:t>
      </w:r>
    </w:p>
    <w:p w:rsidR="00117A2E" w:rsidRPr="0000343F" w:rsidRDefault="00117A2E" w:rsidP="00117A2E">
      <w:pPr>
        <w:shd w:val="clear" w:color="auto" w:fill="FFFFFF"/>
        <w:jc w:val="both"/>
      </w:pPr>
      <w:r w:rsidRPr="0000343F">
        <w:t xml:space="preserve">Чулымского района Новосибирской области                               А.Н. Писарев </w:t>
      </w:r>
    </w:p>
    <w:p w:rsidR="00117A2E" w:rsidRPr="0000343F" w:rsidRDefault="00117A2E" w:rsidP="00117A2E"/>
    <w:p w:rsidR="00117A2E" w:rsidRPr="0000343F" w:rsidRDefault="00117A2E" w:rsidP="00117A2E">
      <w:pPr>
        <w:rPr>
          <w:b/>
          <w:bCs/>
        </w:rPr>
      </w:pPr>
    </w:p>
    <w:p w:rsidR="00117A2E" w:rsidRPr="0000343F" w:rsidRDefault="00117A2E" w:rsidP="0022580E">
      <w:pPr>
        <w:ind w:right="-569"/>
        <w:jc w:val="center"/>
        <w:rPr>
          <w:b/>
        </w:rPr>
      </w:pPr>
    </w:p>
    <w:p w:rsidR="00117A2E" w:rsidRPr="0000343F" w:rsidRDefault="00117A2E" w:rsidP="0022580E">
      <w:pPr>
        <w:ind w:right="-569"/>
        <w:jc w:val="center"/>
        <w:rPr>
          <w:b/>
        </w:rPr>
      </w:pPr>
    </w:p>
    <w:p w:rsidR="0022580E" w:rsidRPr="0000343F" w:rsidRDefault="0022580E" w:rsidP="0022580E">
      <w:pPr>
        <w:ind w:right="-569"/>
        <w:jc w:val="center"/>
        <w:rPr>
          <w:b/>
        </w:rPr>
      </w:pPr>
      <w:r w:rsidRPr="0000343F">
        <w:rPr>
          <w:b/>
        </w:rPr>
        <w:t xml:space="preserve">АДМИНИСТРАЦИЯ </w:t>
      </w:r>
    </w:p>
    <w:p w:rsidR="0022580E" w:rsidRPr="0000343F" w:rsidRDefault="0022580E" w:rsidP="0022580E">
      <w:pPr>
        <w:ind w:right="-569"/>
        <w:jc w:val="center"/>
        <w:rPr>
          <w:b/>
        </w:rPr>
      </w:pPr>
      <w:r w:rsidRPr="0000343F">
        <w:rPr>
          <w:b/>
        </w:rPr>
        <w:t>СЕРЕБРЯНСКОГО СЕЛЬСОВЕТА</w:t>
      </w:r>
    </w:p>
    <w:p w:rsidR="0022580E" w:rsidRPr="0000343F" w:rsidRDefault="0022580E" w:rsidP="0022580E">
      <w:pPr>
        <w:ind w:right="-569"/>
        <w:jc w:val="center"/>
        <w:rPr>
          <w:b/>
        </w:rPr>
      </w:pPr>
      <w:r w:rsidRPr="0000343F">
        <w:rPr>
          <w:b/>
        </w:rPr>
        <w:t>ЧУЛЫМСКОГО РАЙОНА НОВОСИБИРСКОЙ ОБЛАСТИ</w:t>
      </w:r>
    </w:p>
    <w:p w:rsidR="0022580E" w:rsidRPr="0000343F" w:rsidRDefault="0022580E" w:rsidP="0022580E">
      <w:pPr>
        <w:ind w:right="-569"/>
        <w:rPr>
          <w:b/>
        </w:rPr>
      </w:pPr>
    </w:p>
    <w:p w:rsidR="0022580E" w:rsidRPr="0000343F" w:rsidRDefault="0022580E" w:rsidP="0022580E">
      <w:pPr>
        <w:ind w:right="-569"/>
        <w:rPr>
          <w:b/>
        </w:rPr>
      </w:pPr>
    </w:p>
    <w:p w:rsidR="0022580E" w:rsidRPr="0000343F" w:rsidRDefault="0022580E" w:rsidP="0022580E">
      <w:pPr>
        <w:ind w:right="-569"/>
        <w:jc w:val="center"/>
        <w:rPr>
          <w:b/>
        </w:rPr>
      </w:pPr>
      <w:proofErr w:type="gramStart"/>
      <w:r w:rsidRPr="0000343F">
        <w:rPr>
          <w:b/>
        </w:rPr>
        <w:t>П</w:t>
      </w:r>
      <w:proofErr w:type="gramEnd"/>
      <w:r w:rsidRPr="0000343F">
        <w:rPr>
          <w:b/>
        </w:rPr>
        <w:t xml:space="preserve"> О С Т А Н О В Л Е Н И Е</w:t>
      </w:r>
    </w:p>
    <w:p w:rsidR="0022580E" w:rsidRPr="0000343F" w:rsidRDefault="0022580E" w:rsidP="0022580E">
      <w:pPr>
        <w:ind w:right="-569"/>
        <w:jc w:val="center"/>
        <w:rPr>
          <w:b/>
        </w:rPr>
      </w:pPr>
    </w:p>
    <w:p w:rsidR="0022580E" w:rsidRPr="0000343F" w:rsidRDefault="0022580E" w:rsidP="0022580E">
      <w:r w:rsidRPr="0000343F">
        <w:t xml:space="preserve">         от 20.04.2018 г.                   с. </w:t>
      </w:r>
      <w:proofErr w:type="spellStart"/>
      <w:r w:rsidRPr="0000343F">
        <w:t>Серебрянское</w:t>
      </w:r>
      <w:proofErr w:type="spellEnd"/>
      <w:r w:rsidRPr="0000343F">
        <w:t xml:space="preserve">                                        № 32                                                                                                                      </w:t>
      </w:r>
    </w:p>
    <w:p w:rsidR="0022580E" w:rsidRPr="0000343F" w:rsidRDefault="0022580E" w:rsidP="0022580E"/>
    <w:p w:rsidR="0022580E" w:rsidRPr="0000343F" w:rsidRDefault="0022580E" w:rsidP="0022580E">
      <w:pPr>
        <w:ind w:left="284" w:right="-711"/>
        <w:jc w:val="center"/>
        <w:rPr>
          <w:b/>
        </w:rPr>
      </w:pPr>
      <w:r w:rsidRPr="0000343F">
        <w:rPr>
          <w:b/>
        </w:rPr>
        <w:t xml:space="preserve">Об  установлении особого противопожарного режима на территории </w:t>
      </w:r>
    </w:p>
    <w:p w:rsidR="0022580E" w:rsidRPr="0000343F" w:rsidRDefault="0022580E" w:rsidP="0022580E">
      <w:pPr>
        <w:ind w:left="284" w:right="-711"/>
        <w:jc w:val="center"/>
        <w:rPr>
          <w:b/>
        </w:rPr>
      </w:pPr>
      <w:r w:rsidRPr="0000343F">
        <w:rPr>
          <w:b/>
        </w:rPr>
        <w:t>Серебрянского сельсовета Чулымского района Новосибирской области</w:t>
      </w:r>
    </w:p>
    <w:p w:rsidR="0022580E" w:rsidRPr="0000343F" w:rsidRDefault="0022580E" w:rsidP="0022580E">
      <w:pPr>
        <w:ind w:right="-711"/>
        <w:jc w:val="center"/>
        <w:rPr>
          <w:b/>
        </w:rPr>
      </w:pPr>
    </w:p>
    <w:p w:rsidR="0022580E" w:rsidRPr="0000343F" w:rsidRDefault="0022580E" w:rsidP="0022580E">
      <w:pPr>
        <w:ind w:right="-711"/>
        <w:jc w:val="both"/>
      </w:pPr>
      <w:r w:rsidRPr="0000343F">
        <w:tab/>
      </w:r>
    </w:p>
    <w:p w:rsidR="0022580E" w:rsidRPr="0000343F" w:rsidRDefault="0022580E" w:rsidP="0022580E">
      <w:pPr>
        <w:ind w:right="-711"/>
        <w:jc w:val="both"/>
      </w:pPr>
      <w:r w:rsidRPr="0000343F">
        <w:tab/>
        <w:t xml:space="preserve"> В соответствии со ст. 3 закона Новосибирской области  от 14.05.2005 №294-ОЗ №О противопожарной службе Новосибирской области и обеспечении пожарной безопасности в Новосибирской области»</w:t>
      </w:r>
    </w:p>
    <w:p w:rsidR="0022580E" w:rsidRPr="0000343F" w:rsidRDefault="0022580E" w:rsidP="0022580E">
      <w:pPr>
        <w:ind w:right="-711"/>
        <w:jc w:val="both"/>
        <w:rPr>
          <w:b/>
        </w:rPr>
      </w:pPr>
      <w:r w:rsidRPr="0000343F">
        <w:rPr>
          <w:b/>
        </w:rPr>
        <w:t>ПОСТАНАВЛЯЮ:</w:t>
      </w:r>
    </w:p>
    <w:p w:rsidR="0022580E" w:rsidRPr="0000343F" w:rsidRDefault="0022580E" w:rsidP="0022580E">
      <w:pPr>
        <w:ind w:right="-711" w:firstLine="708"/>
        <w:jc w:val="both"/>
      </w:pPr>
      <w:r w:rsidRPr="0000343F">
        <w:t>1. Установить  особый противопожарный режим  на территории муниципального образования  Серебрянский сельсовет Чулымского района Новосибирской области  с 21 апреля 2018 года.</w:t>
      </w:r>
    </w:p>
    <w:p w:rsidR="0022580E" w:rsidRPr="0000343F" w:rsidRDefault="0022580E" w:rsidP="0022580E">
      <w:pPr>
        <w:ind w:right="-711" w:firstLine="708"/>
        <w:jc w:val="both"/>
      </w:pPr>
      <w:r w:rsidRPr="0000343F">
        <w:lastRenderedPageBreak/>
        <w:t>2. Запретить руководителям хозяйств, предприятий и организаций всех форм собственности, а также муниципальных учреждений, на период особого противопожарного режима  разведение костров, сжигание мусора, стерни, пожнивных и порубочных остатков, проведение всех видов пожароопасных работ.</w:t>
      </w:r>
    </w:p>
    <w:p w:rsidR="0022580E" w:rsidRPr="0000343F" w:rsidRDefault="0022580E" w:rsidP="0022580E">
      <w:pPr>
        <w:ind w:right="-711"/>
        <w:jc w:val="both"/>
      </w:pPr>
      <w:r w:rsidRPr="0000343F">
        <w:t xml:space="preserve">        3. Организовать контроль очистки территорий подведомственных  организаций, населенных пунктов от горючих отходов и мусора;</w:t>
      </w:r>
    </w:p>
    <w:p w:rsidR="0022580E" w:rsidRPr="0000343F" w:rsidRDefault="0022580E" w:rsidP="0022580E">
      <w:pPr>
        <w:ind w:right="-711" w:firstLine="708"/>
        <w:jc w:val="both"/>
      </w:pPr>
      <w:r w:rsidRPr="0000343F">
        <w:t>3.1.К нарушителям, не обеспечившим своевременную уборку территории, допускающим сжигание мусора, разведение костров и палы травы, применять меры административного воздействия, в соответствии с действующим законодательством (оформление протоколов с последующим направлением на рассмотрение административной комиссии МО).</w:t>
      </w:r>
    </w:p>
    <w:p w:rsidR="0022580E" w:rsidRPr="0000343F" w:rsidRDefault="0022580E" w:rsidP="0022580E">
      <w:pPr>
        <w:ind w:right="-711" w:firstLine="708"/>
        <w:jc w:val="both"/>
      </w:pPr>
      <w:r w:rsidRPr="0000343F">
        <w:t xml:space="preserve">4. Организовать патрулирования территории муниципального образования в целях контроля за соблюдением запрета выжигания сухой травянистой растительности, стерни, пожнивных остатков на землях сельскохозяйственного назначения и землях запаса, разведения костров на полях, а также своевременного выявления очагов возгораний и </w:t>
      </w:r>
      <w:proofErr w:type="gramStart"/>
      <w:r w:rsidRPr="0000343F">
        <w:t>принятия</w:t>
      </w:r>
      <w:proofErr w:type="gramEnd"/>
      <w:r w:rsidRPr="0000343F">
        <w:t xml:space="preserve"> соответствующих мер по их локализации (ликвидации). </w:t>
      </w:r>
    </w:p>
    <w:p w:rsidR="0022580E" w:rsidRPr="0000343F" w:rsidRDefault="0022580E" w:rsidP="0022580E">
      <w:pPr>
        <w:ind w:right="-711" w:firstLine="708"/>
        <w:jc w:val="both"/>
      </w:pPr>
      <w:r w:rsidRPr="0000343F">
        <w:t xml:space="preserve">5. Организовать тушения пожаров в первую очередь в 5 </w:t>
      </w:r>
      <w:proofErr w:type="spellStart"/>
      <w:r w:rsidRPr="0000343F">
        <w:t>киллометровой</w:t>
      </w:r>
      <w:proofErr w:type="spellEnd"/>
      <w:r w:rsidRPr="0000343F">
        <w:t xml:space="preserve"> зоне силами волонтеров, общественников, проживающих в данных населенных пунктах.</w:t>
      </w:r>
    </w:p>
    <w:p w:rsidR="0022580E" w:rsidRPr="0000343F" w:rsidRDefault="0022580E" w:rsidP="0022580E">
      <w:pPr>
        <w:ind w:right="-711" w:firstLine="708"/>
        <w:jc w:val="both"/>
      </w:pPr>
      <w:r w:rsidRPr="0000343F">
        <w:t>6.Организовать специалистами администрации Серебрянского сельсовета регулярное информирование населения о соблюдении мер пожарной безопасности в условиях особого противопожарного режима.</w:t>
      </w:r>
    </w:p>
    <w:p w:rsidR="0022580E" w:rsidRPr="0000343F" w:rsidRDefault="0022580E" w:rsidP="0022580E">
      <w:pPr>
        <w:ind w:right="-711" w:firstLine="708"/>
        <w:jc w:val="both"/>
      </w:pPr>
      <w:r w:rsidRPr="0000343F">
        <w:t>7. Ежедневно сообщать информацию о лесных пожарах, термических аномалиях, привлеченных силах по состоянию на 6.30, 12.30, 19.30 ч. в ЕДДС Чулымского района.</w:t>
      </w:r>
    </w:p>
    <w:p w:rsidR="0022580E" w:rsidRPr="0000343F" w:rsidRDefault="0022580E" w:rsidP="0022580E">
      <w:pPr>
        <w:ind w:right="-711" w:firstLine="708"/>
        <w:jc w:val="both"/>
      </w:pPr>
      <w:r w:rsidRPr="0000343F">
        <w:t>8. Опубликовать настоящее постановление в газете «Серебрянский Вестник»</w:t>
      </w:r>
    </w:p>
    <w:p w:rsidR="0022580E" w:rsidRPr="0000343F" w:rsidRDefault="0022580E" w:rsidP="0022580E">
      <w:pPr>
        <w:ind w:right="-711" w:firstLine="708"/>
        <w:jc w:val="both"/>
      </w:pPr>
      <w:r w:rsidRPr="0000343F">
        <w:t xml:space="preserve">9. </w:t>
      </w:r>
      <w:proofErr w:type="gramStart"/>
      <w:r w:rsidRPr="0000343F">
        <w:t>Контроль за</w:t>
      </w:r>
      <w:proofErr w:type="gramEnd"/>
      <w:r w:rsidRPr="0000343F">
        <w:t xml:space="preserve"> исполнением постановления оставляю за собой.</w:t>
      </w:r>
    </w:p>
    <w:p w:rsidR="0022580E" w:rsidRPr="0000343F" w:rsidRDefault="0022580E" w:rsidP="0022580E">
      <w:pPr>
        <w:ind w:right="-711" w:firstLine="708"/>
        <w:jc w:val="both"/>
      </w:pPr>
    </w:p>
    <w:p w:rsidR="0022580E" w:rsidRPr="0000343F" w:rsidRDefault="0022580E" w:rsidP="0022580E">
      <w:pPr>
        <w:ind w:right="-711" w:firstLine="708"/>
        <w:jc w:val="both"/>
      </w:pPr>
    </w:p>
    <w:p w:rsidR="0022580E" w:rsidRPr="0000343F" w:rsidRDefault="0022580E" w:rsidP="0022580E">
      <w:pPr>
        <w:ind w:right="-711" w:firstLine="708"/>
        <w:jc w:val="both"/>
      </w:pPr>
    </w:p>
    <w:p w:rsidR="0022580E" w:rsidRPr="0000343F" w:rsidRDefault="0022580E" w:rsidP="0022580E">
      <w:pPr>
        <w:ind w:right="-711"/>
        <w:jc w:val="both"/>
      </w:pPr>
      <w:r w:rsidRPr="0000343F">
        <w:t xml:space="preserve">    И.О. Главы Серебрянского сельсовета </w:t>
      </w:r>
    </w:p>
    <w:p w:rsidR="0022580E" w:rsidRPr="0000343F" w:rsidRDefault="0022580E" w:rsidP="0022580E">
      <w:pPr>
        <w:ind w:left="284" w:right="-711"/>
      </w:pPr>
      <w:r w:rsidRPr="0000343F">
        <w:t>Чулымского района Новосибирской области                              Н.А. Гутникова.</w:t>
      </w:r>
    </w:p>
    <w:p w:rsidR="0022580E" w:rsidRPr="0000343F" w:rsidRDefault="0022580E" w:rsidP="0022580E">
      <w:pPr>
        <w:ind w:right="-711" w:firstLine="708"/>
        <w:jc w:val="both"/>
      </w:pPr>
      <w:r w:rsidRPr="0000343F">
        <w:t xml:space="preserve">                             </w:t>
      </w:r>
    </w:p>
    <w:p w:rsidR="0022580E" w:rsidRPr="0000343F" w:rsidRDefault="0022580E" w:rsidP="0022580E">
      <w:pPr>
        <w:ind w:right="-711" w:firstLine="708"/>
        <w:jc w:val="both"/>
      </w:pPr>
    </w:p>
    <w:p w:rsidR="0022580E" w:rsidRPr="0000343F" w:rsidRDefault="0022580E" w:rsidP="0022580E">
      <w:pPr>
        <w:ind w:right="-711" w:firstLine="708"/>
        <w:jc w:val="both"/>
      </w:pPr>
    </w:p>
    <w:p w:rsidR="00103E2E" w:rsidRPr="0000343F" w:rsidRDefault="00103E2E" w:rsidP="00103E2E">
      <w:r w:rsidRPr="0000343F">
        <w:t>государственной тайне или сведениям конфиденциального характера.</w:t>
      </w:r>
    </w:p>
    <w:p w:rsidR="00103E2E" w:rsidRPr="0000343F" w:rsidRDefault="00103E2E" w:rsidP="00103E2E">
      <w:r w:rsidRPr="0000343F">
        <w:rPr>
          <w:spacing w:val="2"/>
          <w:shd w:val="clear" w:color="auto" w:fill="FFFFFF"/>
        </w:rPr>
        <w:t>7. Ответственность за достоверность, полноту и своевременность представляемой Информации несут руководители   учреждений и   предприятий.</w:t>
      </w:r>
    </w:p>
    <w:p w:rsidR="00103E2E" w:rsidRPr="0000343F" w:rsidRDefault="00103E2E" w:rsidP="00103E2E">
      <w:pPr>
        <w:pStyle w:val="1"/>
        <w:jc w:val="right"/>
        <w:rPr>
          <w:sz w:val="24"/>
        </w:rPr>
      </w:pPr>
      <w:r w:rsidRPr="0000343F">
        <w:rPr>
          <w:b/>
          <w:sz w:val="24"/>
        </w:rPr>
        <w:t xml:space="preserve">                                    </w:t>
      </w:r>
    </w:p>
    <w:p w:rsidR="00103E2E" w:rsidRPr="0000343F" w:rsidRDefault="00103E2E" w:rsidP="00103E2E">
      <w:pPr>
        <w:pStyle w:val="1"/>
        <w:jc w:val="right"/>
        <w:rPr>
          <w:b/>
          <w:sz w:val="24"/>
        </w:rPr>
      </w:pPr>
    </w:p>
    <w:p w:rsidR="00103E2E" w:rsidRPr="0000343F" w:rsidRDefault="00103E2E" w:rsidP="00103E2E">
      <w:pPr>
        <w:pStyle w:val="1"/>
        <w:jc w:val="right"/>
        <w:rPr>
          <w:b/>
          <w:sz w:val="24"/>
        </w:rPr>
      </w:pPr>
    </w:p>
    <w:p w:rsidR="00103E2E" w:rsidRPr="0000343F" w:rsidRDefault="00103E2E" w:rsidP="00103E2E">
      <w:pPr>
        <w:pStyle w:val="1"/>
        <w:jc w:val="right"/>
        <w:rPr>
          <w:b/>
          <w:sz w:val="24"/>
        </w:rPr>
      </w:pPr>
    </w:p>
    <w:p w:rsidR="00103E2E" w:rsidRPr="0000343F" w:rsidRDefault="00103E2E" w:rsidP="00103E2E">
      <w:pPr>
        <w:pStyle w:val="1"/>
        <w:jc w:val="both"/>
        <w:rPr>
          <w:b/>
          <w:sz w:val="24"/>
        </w:rPr>
      </w:pPr>
    </w:p>
    <w:p w:rsidR="00103E2E" w:rsidRPr="0000343F" w:rsidRDefault="00103E2E" w:rsidP="00103E2E">
      <w:pPr>
        <w:pStyle w:val="1"/>
        <w:jc w:val="right"/>
        <w:rPr>
          <w:b/>
          <w:sz w:val="24"/>
        </w:rPr>
      </w:pPr>
      <w:r w:rsidRPr="0000343F">
        <w:rPr>
          <w:b/>
          <w:sz w:val="24"/>
        </w:rPr>
        <w:t xml:space="preserve"> Приложение </w:t>
      </w:r>
    </w:p>
    <w:p w:rsidR="00103E2E" w:rsidRPr="0000343F" w:rsidRDefault="00103E2E" w:rsidP="00103E2E">
      <w:pPr>
        <w:pStyle w:val="1"/>
        <w:jc w:val="right"/>
        <w:rPr>
          <w:b/>
          <w:sz w:val="24"/>
        </w:rPr>
      </w:pPr>
      <w:r w:rsidRPr="0000343F">
        <w:rPr>
          <w:b/>
          <w:sz w:val="24"/>
        </w:rPr>
        <w:t>к Правилам</w:t>
      </w:r>
      <w:r w:rsidRPr="0000343F">
        <w:rPr>
          <w:b/>
          <w:sz w:val="24"/>
        </w:rPr>
        <w:br/>
        <w:t xml:space="preserve">размещения информации </w:t>
      </w:r>
      <w:proofErr w:type="gramStart"/>
      <w:r w:rsidRPr="0000343F">
        <w:rPr>
          <w:b/>
          <w:sz w:val="24"/>
        </w:rPr>
        <w:t>о</w:t>
      </w:r>
      <w:proofErr w:type="gramEnd"/>
      <w:r w:rsidRPr="0000343F">
        <w:rPr>
          <w:b/>
          <w:sz w:val="24"/>
        </w:rPr>
        <w:t xml:space="preserve"> среднемесячной </w:t>
      </w:r>
    </w:p>
    <w:p w:rsidR="00103E2E" w:rsidRPr="0000343F" w:rsidRDefault="00103E2E" w:rsidP="00103E2E">
      <w:pPr>
        <w:pStyle w:val="1"/>
        <w:jc w:val="right"/>
        <w:rPr>
          <w:b/>
          <w:sz w:val="24"/>
        </w:rPr>
      </w:pPr>
      <w:r w:rsidRPr="0000343F">
        <w:rPr>
          <w:b/>
          <w:sz w:val="24"/>
        </w:rPr>
        <w:t xml:space="preserve">заработной плате руководителей, </w:t>
      </w:r>
    </w:p>
    <w:p w:rsidR="00103E2E" w:rsidRPr="0000343F" w:rsidRDefault="00103E2E" w:rsidP="00103E2E">
      <w:pPr>
        <w:pStyle w:val="1"/>
        <w:jc w:val="right"/>
        <w:rPr>
          <w:b/>
          <w:sz w:val="24"/>
        </w:rPr>
      </w:pPr>
      <w:r w:rsidRPr="0000343F">
        <w:rPr>
          <w:b/>
          <w:sz w:val="24"/>
        </w:rPr>
        <w:t xml:space="preserve">их заместителей и главных бухгалтеров </w:t>
      </w:r>
    </w:p>
    <w:p w:rsidR="00103E2E" w:rsidRPr="0000343F" w:rsidRDefault="00103E2E" w:rsidP="00103E2E">
      <w:pPr>
        <w:pStyle w:val="1"/>
        <w:jc w:val="right"/>
        <w:rPr>
          <w:b/>
          <w:sz w:val="24"/>
        </w:rPr>
      </w:pPr>
      <w:r w:rsidRPr="0000343F">
        <w:rPr>
          <w:b/>
          <w:sz w:val="24"/>
        </w:rPr>
        <w:t xml:space="preserve">муниципальных учреждений и муниципальных унитарных </w:t>
      </w:r>
    </w:p>
    <w:p w:rsidR="00103E2E" w:rsidRPr="0000343F" w:rsidRDefault="00103E2E" w:rsidP="00103E2E">
      <w:pPr>
        <w:pStyle w:val="1"/>
        <w:jc w:val="right"/>
        <w:rPr>
          <w:b/>
          <w:sz w:val="24"/>
        </w:rPr>
      </w:pPr>
      <w:r w:rsidRPr="0000343F">
        <w:rPr>
          <w:b/>
          <w:sz w:val="24"/>
        </w:rPr>
        <w:t xml:space="preserve">предприятий Серебрянского сельсовета </w:t>
      </w:r>
    </w:p>
    <w:p w:rsidR="00103E2E" w:rsidRPr="0000343F" w:rsidRDefault="00103E2E" w:rsidP="00103E2E">
      <w:pPr>
        <w:pStyle w:val="1"/>
        <w:jc w:val="right"/>
        <w:rPr>
          <w:b/>
          <w:sz w:val="24"/>
        </w:rPr>
      </w:pPr>
      <w:r w:rsidRPr="0000343F">
        <w:rPr>
          <w:b/>
          <w:sz w:val="24"/>
        </w:rPr>
        <w:t>Чулымского района Новосибирской области</w:t>
      </w:r>
      <w:r w:rsidRPr="0000343F">
        <w:rPr>
          <w:b/>
          <w:sz w:val="24"/>
        </w:rPr>
        <w:br/>
      </w:r>
    </w:p>
    <w:p w:rsidR="00103E2E" w:rsidRPr="0000343F" w:rsidRDefault="00103E2E" w:rsidP="00103E2E">
      <w:pPr>
        <w:pStyle w:val="aa"/>
        <w:spacing w:line="245" w:lineRule="atLeast"/>
        <w:ind w:firstLine="4248"/>
        <w:jc w:val="right"/>
      </w:pPr>
    </w:p>
    <w:p w:rsidR="00103E2E" w:rsidRPr="0000343F" w:rsidRDefault="00103E2E" w:rsidP="00103E2E">
      <w:pPr>
        <w:pStyle w:val="aa"/>
        <w:jc w:val="center"/>
      </w:pPr>
    </w:p>
    <w:p w:rsidR="00103E2E" w:rsidRPr="0000343F" w:rsidRDefault="00103E2E" w:rsidP="00103E2E">
      <w:pPr>
        <w:pStyle w:val="aa"/>
        <w:jc w:val="center"/>
      </w:pPr>
      <w:r w:rsidRPr="0000343F">
        <w:t>ИНФОРМАЦИЯ</w:t>
      </w:r>
    </w:p>
    <w:p w:rsidR="00103E2E" w:rsidRPr="0000343F" w:rsidRDefault="00103E2E" w:rsidP="00103E2E">
      <w:pPr>
        <w:pStyle w:val="aa"/>
        <w:jc w:val="center"/>
      </w:pPr>
      <w:r w:rsidRPr="0000343F">
        <w:lastRenderedPageBreak/>
        <w:t>о среднемесячной заработной плате</w:t>
      </w:r>
    </w:p>
    <w:p w:rsidR="00103E2E" w:rsidRPr="0000343F" w:rsidRDefault="00103E2E" w:rsidP="00103E2E">
      <w:pPr>
        <w:pStyle w:val="aa"/>
        <w:jc w:val="center"/>
      </w:pPr>
      <w:r w:rsidRPr="0000343F">
        <w:t>руководителей, их заместителей и главных бухгалтеров</w:t>
      </w:r>
    </w:p>
    <w:p w:rsidR="00103E2E" w:rsidRPr="0000343F" w:rsidRDefault="00103E2E" w:rsidP="00103E2E">
      <w:pPr>
        <w:pStyle w:val="aa"/>
        <w:jc w:val="center"/>
      </w:pPr>
      <w:r w:rsidRPr="0000343F">
        <w:t>за 20___ год</w:t>
      </w:r>
    </w:p>
    <w:p w:rsidR="00103E2E" w:rsidRPr="0000343F" w:rsidRDefault="00103E2E" w:rsidP="00103E2E">
      <w:pPr>
        <w:pStyle w:val="aa"/>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2393"/>
        <w:gridCol w:w="2165"/>
        <w:gridCol w:w="1807"/>
        <w:gridCol w:w="2447"/>
      </w:tblGrid>
      <w:tr w:rsidR="00103E2E" w:rsidRPr="0000343F" w:rsidTr="00103E2E">
        <w:tc>
          <w:tcPr>
            <w:tcW w:w="817" w:type="dxa"/>
            <w:tcBorders>
              <w:top w:val="single" w:sz="4" w:space="0" w:color="auto"/>
              <w:left w:val="single" w:sz="4" w:space="0" w:color="auto"/>
              <w:bottom w:val="single" w:sz="4" w:space="0" w:color="auto"/>
              <w:right w:val="single" w:sz="4" w:space="0" w:color="auto"/>
            </w:tcBorders>
            <w:hideMark/>
          </w:tcPr>
          <w:p w:rsidR="00103E2E" w:rsidRPr="0000343F" w:rsidRDefault="00103E2E">
            <w:pPr>
              <w:pStyle w:val="aa"/>
              <w:jc w:val="both"/>
            </w:pPr>
            <w:r w:rsidRPr="0000343F">
              <w:t xml:space="preserve">№ </w:t>
            </w:r>
            <w:proofErr w:type="spellStart"/>
            <w:proofErr w:type="gramStart"/>
            <w:r w:rsidRPr="0000343F">
              <w:t>п</w:t>
            </w:r>
            <w:proofErr w:type="spellEnd"/>
            <w:proofErr w:type="gramEnd"/>
            <w:r w:rsidRPr="0000343F">
              <w:t>/</w:t>
            </w:r>
            <w:proofErr w:type="spellStart"/>
            <w:r w:rsidRPr="0000343F">
              <w:t>п</w:t>
            </w:r>
            <w:proofErr w:type="spellEnd"/>
          </w:p>
        </w:tc>
        <w:tc>
          <w:tcPr>
            <w:tcW w:w="2583" w:type="dxa"/>
            <w:tcBorders>
              <w:top w:val="single" w:sz="4" w:space="0" w:color="auto"/>
              <w:left w:val="single" w:sz="4" w:space="0" w:color="auto"/>
              <w:bottom w:val="single" w:sz="4" w:space="0" w:color="auto"/>
              <w:right w:val="single" w:sz="4" w:space="0" w:color="auto"/>
            </w:tcBorders>
            <w:hideMark/>
          </w:tcPr>
          <w:p w:rsidR="00103E2E" w:rsidRPr="0000343F" w:rsidRDefault="00103E2E">
            <w:pPr>
              <w:pStyle w:val="aa"/>
              <w:jc w:val="center"/>
            </w:pPr>
            <w:r w:rsidRPr="0000343F">
              <w:t xml:space="preserve">Полное наименование учреждения, предприятия </w:t>
            </w:r>
          </w:p>
        </w:tc>
        <w:tc>
          <w:tcPr>
            <w:tcW w:w="2378" w:type="dxa"/>
            <w:tcBorders>
              <w:top w:val="single" w:sz="4" w:space="0" w:color="auto"/>
              <w:left w:val="single" w:sz="4" w:space="0" w:color="auto"/>
              <w:bottom w:val="single" w:sz="4" w:space="0" w:color="auto"/>
              <w:right w:val="single" w:sz="4" w:space="0" w:color="auto"/>
            </w:tcBorders>
            <w:hideMark/>
          </w:tcPr>
          <w:p w:rsidR="00103E2E" w:rsidRPr="0000343F" w:rsidRDefault="00103E2E">
            <w:pPr>
              <w:pStyle w:val="aa"/>
              <w:jc w:val="center"/>
            </w:pPr>
            <w:r w:rsidRPr="0000343F">
              <w:t>Должность</w:t>
            </w:r>
          </w:p>
        </w:tc>
        <w:tc>
          <w:tcPr>
            <w:tcW w:w="2084" w:type="dxa"/>
            <w:tcBorders>
              <w:top w:val="single" w:sz="4" w:space="0" w:color="auto"/>
              <w:left w:val="single" w:sz="4" w:space="0" w:color="auto"/>
              <w:bottom w:val="single" w:sz="4" w:space="0" w:color="auto"/>
              <w:right w:val="single" w:sz="4" w:space="0" w:color="auto"/>
            </w:tcBorders>
            <w:hideMark/>
          </w:tcPr>
          <w:p w:rsidR="00103E2E" w:rsidRPr="0000343F" w:rsidRDefault="00103E2E">
            <w:pPr>
              <w:pStyle w:val="aa"/>
              <w:jc w:val="center"/>
            </w:pPr>
            <w:r w:rsidRPr="0000343F">
              <w:t>ФИО</w:t>
            </w:r>
          </w:p>
        </w:tc>
        <w:tc>
          <w:tcPr>
            <w:tcW w:w="2591" w:type="dxa"/>
            <w:tcBorders>
              <w:top w:val="single" w:sz="4" w:space="0" w:color="auto"/>
              <w:left w:val="single" w:sz="4" w:space="0" w:color="auto"/>
              <w:bottom w:val="single" w:sz="4" w:space="0" w:color="auto"/>
              <w:right w:val="single" w:sz="4" w:space="0" w:color="auto"/>
            </w:tcBorders>
            <w:hideMark/>
          </w:tcPr>
          <w:p w:rsidR="00103E2E" w:rsidRPr="0000343F" w:rsidRDefault="00103E2E">
            <w:pPr>
              <w:pStyle w:val="aa"/>
              <w:jc w:val="both"/>
            </w:pPr>
            <w:r w:rsidRPr="0000343F">
              <w:t>Среднемесячная заработная плата, руб.</w:t>
            </w:r>
          </w:p>
        </w:tc>
      </w:tr>
      <w:tr w:rsidR="00103E2E" w:rsidRPr="0000343F" w:rsidTr="00103E2E">
        <w:tc>
          <w:tcPr>
            <w:tcW w:w="817"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83"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378"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084"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91"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r>
      <w:tr w:rsidR="00103E2E" w:rsidRPr="0000343F" w:rsidTr="00103E2E">
        <w:tc>
          <w:tcPr>
            <w:tcW w:w="817"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83"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378"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084"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91"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r>
      <w:tr w:rsidR="00103E2E" w:rsidRPr="0000343F" w:rsidTr="00103E2E">
        <w:tc>
          <w:tcPr>
            <w:tcW w:w="817"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83"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378"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084"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c>
          <w:tcPr>
            <w:tcW w:w="2591" w:type="dxa"/>
            <w:tcBorders>
              <w:top w:val="single" w:sz="4" w:space="0" w:color="auto"/>
              <w:left w:val="single" w:sz="4" w:space="0" w:color="auto"/>
              <w:bottom w:val="single" w:sz="4" w:space="0" w:color="auto"/>
              <w:right w:val="single" w:sz="4" w:space="0" w:color="auto"/>
            </w:tcBorders>
          </w:tcPr>
          <w:p w:rsidR="00103E2E" w:rsidRPr="0000343F" w:rsidRDefault="00103E2E">
            <w:pPr>
              <w:pStyle w:val="aa"/>
              <w:jc w:val="center"/>
            </w:pPr>
          </w:p>
        </w:tc>
      </w:tr>
    </w:tbl>
    <w:p w:rsidR="00103E2E" w:rsidRPr="0000343F" w:rsidRDefault="00103E2E" w:rsidP="00103E2E">
      <w:pPr>
        <w:ind w:firstLine="708"/>
      </w:pPr>
    </w:p>
    <w:p w:rsidR="00103E2E" w:rsidRPr="0000343F" w:rsidRDefault="00103E2E" w:rsidP="00103E2E">
      <w:pPr>
        <w:ind w:firstLine="708"/>
      </w:pPr>
    </w:p>
    <w:p w:rsidR="00103E2E" w:rsidRPr="0000343F" w:rsidRDefault="00103E2E" w:rsidP="00103E2E"/>
    <w:p w:rsidR="0022580E" w:rsidRPr="0000343F" w:rsidRDefault="0022580E" w:rsidP="0022580E">
      <w:pPr>
        <w:ind w:right="-711" w:firstLine="708"/>
        <w:jc w:val="both"/>
      </w:pPr>
    </w:p>
    <w:p w:rsidR="004E1AE1" w:rsidRPr="0000343F" w:rsidRDefault="004E1AE1" w:rsidP="004E1AE1">
      <w:pPr>
        <w:shd w:val="clear" w:color="auto" w:fill="FFFFFF"/>
        <w:ind w:right="-284"/>
        <w:jc w:val="center"/>
        <w:rPr>
          <w:b/>
          <w:color w:val="000000"/>
        </w:rPr>
      </w:pPr>
      <w:r w:rsidRPr="0000343F">
        <w:rPr>
          <w:b/>
          <w:color w:val="000000"/>
        </w:rPr>
        <w:t xml:space="preserve">АДМИНИСТРАЦИЯ </w:t>
      </w:r>
    </w:p>
    <w:p w:rsidR="004E1AE1" w:rsidRPr="0000343F" w:rsidRDefault="004E1AE1" w:rsidP="004E1AE1">
      <w:pPr>
        <w:shd w:val="clear" w:color="auto" w:fill="FFFFFF"/>
        <w:ind w:right="-284"/>
        <w:jc w:val="center"/>
        <w:rPr>
          <w:b/>
          <w:color w:val="000000"/>
        </w:rPr>
      </w:pPr>
      <w:r w:rsidRPr="0000343F">
        <w:rPr>
          <w:b/>
          <w:color w:val="000000"/>
        </w:rPr>
        <w:t xml:space="preserve">СЕРЕБРЯНСКОГО СЕЛЬСОВЕТА </w:t>
      </w:r>
    </w:p>
    <w:p w:rsidR="004E1AE1" w:rsidRPr="0000343F" w:rsidRDefault="004E1AE1" w:rsidP="004E1AE1">
      <w:pPr>
        <w:shd w:val="clear" w:color="auto" w:fill="FFFFFF"/>
        <w:ind w:right="-284"/>
        <w:jc w:val="center"/>
        <w:rPr>
          <w:b/>
          <w:color w:val="000000"/>
        </w:rPr>
      </w:pPr>
      <w:r w:rsidRPr="0000343F">
        <w:rPr>
          <w:b/>
          <w:color w:val="000000"/>
        </w:rPr>
        <w:t>ЧУЛЫМСКОГО РАЙОНА НОВОСИБИРСКОЙ ОБЛАСТИ</w:t>
      </w:r>
    </w:p>
    <w:p w:rsidR="004E1AE1" w:rsidRPr="0000343F" w:rsidRDefault="004E1AE1" w:rsidP="004E1AE1">
      <w:pPr>
        <w:shd w:val="clear" w:color="auto" w:fill="FFFFFF"/>
        <w:ind w:right="-284"/>
        <w:jc w:val="center"/>
        <w:rPr>
          <w:b/>
          <w:color w:val="000000"/>
        </w:rPr>
      </w:pPr>
      <w:r w:rsidRPr="0000343F">
        <w:rPr>
          <w:b/>
          <w:color w:val="000000"/>
        </w:rPr>
        <w:t> </w:t>
      </w:r>
    </w:p>
    <w:p w:rsidR="004E1AE1" w:rsidRPr="0000343F" w:rsidRDefault="004E1AE1" w:rsidP="004E1AE1">
      <w:pPr>
        <w:shd w:val="clear" w:color="auto" w:fill="FFFFFF"/>
        <w:ind w:right="-284"/>
        <w:jc w:val="center"/>
        <w:rPr>
          <w:b/>
          <w:color w:val="000000"/>
        </w:rPr>
      </w:pPr>
      <w:r w:rsidRPr="0000343F">
        <w:rPr>
          <w:b/>
          <w:color w:val="000000"/>
        </w:rPr>
        <w:t>ПОСТАНОВЛЕНИЕ</w:t>
      </w:r>
    </w:p>
    <w:p w:rsidR="004E1AE1" w:rsidRPr="0000343F" w:rsidRDefault="004E1AE1" w:rsidP="004E1AE1">
      <w:pPr>
        <w:shd w:val="clear" w:color="auto" w:fill="FFFFFF"/>
        <w:ind w:right="-284"/>
        <w:rPr>
          <w:color w:val="000000"/>
        </w:rPr>
      </w:pPr>
    </w:p>
    <w:p w:rsidR="004E1AE1" w:rsidRPr="0000343F" w:rsidRDefault="004E1AE1" w:rsidP="004E1AE1">
      <w:pPr>
        <w:shd w:val="clear" w:color="auto" w:fill="FFFFFF"/>
        <w:ind w:right="-284"/>
        <w:rPr>
          <w:color w:val="000000"/>
        </w:rPr>
      </w:pPr>
    </w:p>
    <w:p w:rsidR="004E1AE1" w:rsidRPr="0000343F" w:rsidRDefault="004E1AE1" w:rsidP="004E1AE1">
      <w:pPr>
        <w:shd w:val="clear" w:color="auto" w:fill="FFFFFF"/>
        <w:ind w:right="-284"/>
        <w:jc w:val="both"/>
        <w:rPr>
          <w:color w:val="000000"/>
        </w:rPr>
      </w:pPr>
      <w:r w:rsidRPr="0000343F">
        <w:rPr>
          <w:color w:val="000000"/>
        </w:rPr>
        <w:t xml:space="preserve"> От "26"апреля 2018 г.                          с. </w:t>
      </w:r>
      <w:proofErr w:type="spellStart"/>
      <w:r w:rsidRPr="0000343F">
        <w:rPr>
          <w:color w:val="000000"/>
        </w:rPr>
        <w:t>Серебрянское</w:t>
      </w:r>
      <w:proofErr w:type="spellEnd"/>
      <w:r w:rsidRPr="0000343F">
        <w:rPr>
          <w:color w:val="000000"/>
        </w:rPr>
        <w:t xml:space="preserve">                                 № 35</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center"/>
      </w:pPr>
      <w:r w:rsidRPr="0000343F">
        <w:rPr>
          <w:b/>
          <w:bCs/>
        </w:rPr>
        <w:t>Об утверждении административного регламента предоставления муниципальной услуги «Выдача разрешений на проведение земляных работ»</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right="-284" w:firstLine="567"/>
        <w:jc w:val="both"/>
        <w:rPr>
          <w:color w:val="000000"/>
        </w:rPr>
      </w:pPr>
      <w:r w:rsidRPr="0000343F">
        <w:rPr>
          <w:color w:val="000000"/>
        </w:rPr>
        <w:t>В соответствии с Федеральным законом </w:t>
      </w:r>
      <w:hyperlink r:id="rId6" w:history="1">
        <w:r w:rsidRPr="0000343F">
          <w:rPr>
            <w:rStyle w:val="a9"/>
            <w:color w:val="000000"/>
          </w:rPr>
          <w:t>от 27.07.2010 № 210-ФЗ</w:t>
        </w:r>
      </w:hyperlink>
      <w:r w:rsidRPr="0000343F">
        <w:rPr>
          <w:color w:val="000000"/>
        </w:rPr>
        <w:t> «Об организации предоставления государственных и муниципальных услуг», с </w:t>
      </w:r>
      <w:hyperlink r:id="rId7" w:history="1">
        <w:r w:rsidRPr="0000343F">
          <w:rPr>
            <w:rStyle w:val="a9"/>
            <w:color w:val="000000"/>
          </w:rPr>
          <w:t>Земельным кодексом</w:t>
        </w:r>
      </w:hyperlink>
      <w:r w:rsidRPr="0000343F">
        <w:rPr>
          <w:color w:val="000000"/>
        </w:rPr>
        <w:t> Российской Федерации, Федеральным законом </w:t>
      </w:r>
      <w:hyperlink r:id="rId8" w:history="1">
        <w:r w:rsidRPr="0000343F">
          <w:rPr>
            <w:rStyle w:val="a9"/>
            <w:color w:val="000000"/>
          </w:rPr>
          <w:t>от 06.10.2003 № 131-ФЗ</w:t>
        </w:r>
      </w:hyperlink>
      <w:r w:rsidRPr="0000343F">
        <w:rPr>
          <w:color w:val="000000"/>
        </w:rPr>
        <w:t> «Об общих принципах организации местного самоуправления в Российской Федерации», Уставом Серебрянского  сельсовета Чулымского  района Новосибирской области, администрация Серебрянского  сельсовета Чулымского  района Новосибирской области</w:t>
      </w:r>
    </w:p>
    <w:p w:rsidR="004E1AE1" w:rsidRPr="0000343F" w:rsidRDefault="004E1AE1" w:rsidP="004E1AE1">
      <w:pPr>
        <w:shd w:val="clear" w:color="auto" w:fill="FFFFFF"/>
        <w:ind w:firstLine="567"/>
        <w:jc w:val="both"/>
      </w:pPr>
      <w:r w:rsidRPr="0000343F">
        <w:t>ПОСТАНОВЛЯЕТ:</w:t>
      </w:r>
    </w:p>
    <w:p w:rsidR="004E1AE1" w:rsidRPr="0000343F" w:rsidRDefault="004E1AE1" w:rsidP="004E1AE1">
      <w:pPr>
        <w:shd w:val="clear" w:color="auto" w:fill="FFFFFF"/>
        <w:ind w:firstLine="567"/>
        <w:jc w:val="both"/>
      </w:pPr>
      <w:r w:rsidRPr="0000343F">
        <w:t>1. Утвердить административный регламент предоставления муниципальной услуги «Выдача разрешений на проведение земляных работ» (приложение).</w:t>
      </w:r>
    </w:p>
    <w:p w:rsidR="004E1AE1" w:rsidRPr="0000343F" w:rsidRDefault="004E1AE1" w:rsidP="004E1AE1">
      <w:pPr>
        <w:shd w:val="clear" w:color="auto" w:fill="FFFFFF"/>
        <w:ind w:right="-284" w:firstLine="567"/>
        <w:jc w:val="both"/>
        <w:rPr>
          <w:color w:val="000000"/>
        </w:rPr>
      </w:pPr>
      <w:r w:rsidRPr="0000343F">
        <w:rPr>
          <w:color w:val="000000"/>
        </w:rPr>
        <w:t>2.         Опубликовать настоящее Постановление в периодическом печатном издании "Серебрянский вестник" и разместить на официальном сайте администрации Серебрянского  сельсовета Чулымского  района Новосибирской области в сети "Интернет".</w:t>
      </w:r>
    </w:p>
    <w:p w:rsidR="004E1AE1" w:rsidRPr="0000343F" w:rsidRDefault="004E1AE1" w:rsidP="004E1AE1">
      <w:pPr>
        <w:shd w:val="clear" w:color="auto" w:fill="FFFFFF"/>
        <w:ind w:right="-284" w:firstLine="567"/>
        <w:jc w:val="both"/>
        <w:rPr>
          <w:color w:val="000000"/>
        </w:rPr>
      </w:pPr>
      <w:r w:rsidRPr="0000343F">
        <w:rPr>
          <w:color w:val="000000"/>
        </w:rPr>
        <w:t>3.         </w:t>
      </w:r>
      <w:proofErr w:type="gramStart"/>
      <w:r w:rsidRPr="0000343F">
        <w:rPr>
          <w:color w:val="000000"/>
        </w:rPr>
        <w:t>Контроль за</w:t>
      </w:r>
      <w:proofErr w:type="gramEnd"/>
      <w:r w:rsidRPr="0000343F">
        <w:rPr>
          <w:color w:val="000000"/>
        </w:rPr>
        <w:t xml:space="preserve"> выполнением настоящего постановления оставляю за собой.</w:t>
      </w:r>
    </w:p>
    <w:p w:rsidR="004E1AE1" w:rsidRPr="0000343F" w:rsidRDefault="004E1AE1" w:rsidP="004E1AE1">
      <w:pPr>
        <w:shd w:val="clear" w:color="auto" w:fill="FFFFFF"/>
        <w:ind w:right="-284" w:firstLine="567"/>
        <w:jc w:val="both"/>
        <w:rPr>
          <w:color w:val="000000"/>
        </w:rPr>
      </w:pPr>
      <w:r w:rsidRPr="0000343F">
        <w:rPr>
          <w:color w:val="000000"/>
        </w:rPr>
        <w:t> </w:t>
      </w:r>
    </w:p>
    <w:p w:rsidR="004E1AE1" w:rsidRPr="0000343F" w:rsidRDefault="004E1AE1" w:rsidP="004E1AE1">
      <w:pPr>
        <w:shd w:val="clear" w:color="auto" w:fill="FFFFFF"/>
        <w:ind w:right="-284" w:firstLine="567"/>
        <w:jc w:val="both"/>
        <w:rPr>
          <w:color w:val="000000"/>
        </w:rPr>
      </w:pPr>
    </w:p>
    <w:p w:rsidR="004E1AE1" w:rsidRPr="0000343F" w:rsidRDefault="004E1AE1" w:rsidP="004E1AE1">
      <w:pPr>
        <w:shd w:val="clear" w:color="auto" w:fill="FFFFFF"/>
        <w:ind w:right="-284" w:firstLine="567"/>
        <w:jc w:val="both"/>
        <w:rPr>
          <w:color w:val="000000"/>
        </w:rPr>
      </w:pPr>
    </w:p>
    <w:p w:rsidR="004E1AE1" w:rsidRPr="0000343F" w:rsidRDefault="004E1AE1" w:rsidP="004E1AE1">
      <w:pPr>
        <w:shd w:val="clear" w:color="auto" w:fill="FFFFFF"/>
        <w:ind w:right="-284" w:firstLine="567"/>
        <w:jc w:val="both"/>
        <w:rPr>
          <w:color w:val="000000"/>
        </w:rPr>
      </w:pPr>
    </w:p>
    <w:p w:rsidR="004E1AE1" w:rsidRPr="0000343F" w:rsidRDefault="004E1AE1" w:rsidP="004E1AE1">
      <w:pPr>
        <w:shd w:val="clear" w:color="auto" w:fill="FFFFFF"/>
        <w:ind w:right="-284"/>
        <w:jc w:val="both"/>
        <w:rPr>
          <w:color w:val="000000"/>
        </w:rPr>
      </w:pPr>
      <w:r w:rsidRPr="0000343F">
        <w:rPr>
          <w:color w:val="000000"/>
        </w:rPr>
        <w:t xml:space="preserve">И.О. Главы Серебрянского  сельсовета </w:t>
      </w:r>
    </w:p>
    <w:p w:rsidR="004E1AE1" w:rsidRPr="0000343F" w:rsidRDefault="004E1AE1" w:rsidP="004E1AE1">
      <w:pPr>
        <w:shd w:val="clear" w:color="auto" w:fill="FFFFFF"/>
        <w:ind w:right="-284"/>
        <w:jc w:val="both"/>
        <w:rPr>
          <w:color w:val="000000"/>
        </w:rPr>
      </w:pPr>
      <w:r w:rsidRPr="0000343F">
        <w:rPr>
          <w:color w:val="000000"/>
        </w:rPr>
        <w:t>Чулымского  района Новосибирской области                                     Н.А. Гутникова.</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right"/>
      </w:pPr>
      <w:r w:rsidRPr="0000343F">
        <w:t>УТВЕРЖДЕН</w:t>
      </w:r>
    </w:p>
    <w:p w:rsidR="004E1AE1" w:rsidRPr="0000343F" w:rsidRDefault="004E1AE1" w:rsidP="004E1AE1">
      <w:pPr>
        <w:shd w:val="clear" w:color="auto" w:fill="FFFFFF"/>
        <w:ind w:firstLine="567"/>
        <w:jc w:val="right"/>
      </w:pPr>
      <w:r w:rsidRPr="0000343F">
        <w:t>постановлением администрации</w:t>
      </w:r>
    </w:p>
    <w:p w:rsidR="004E1AE1" w:rsidRPr="0000343F" w:rsidRDefault="004E1AE1" w:rsidP="004E1AE1">
      <w:pPr>
        <w:shd w:val="clear" w:color="auto" w:fill="FFFFFF"/>
        <w:ind w:firstLine="567"/>
        <w:jc w:val="right"/>
        <w:rPr>
          <w:color w:val="000000"/>
        </w:rPr>
      </w:pPr>
      <w:r w:rsidRPr="0000343F">
        <w:rPr>
          <w:color w:val="000000"/>
        </w:rPr>
        <w:t xml:space="preserve">Серебрянского сельсовета </w:t>
      </w:r>
    </w:p>
    <w:p w:rsidR="004E1AE1" w:rsidRPr="0000343F" w:rsidRDefault="004E1AE1" w:rsidP="004E1AE1">
      <w:pPr>
        <w:shd w:val="clear" w:color="auto" w:fill="FFFFFF"/>
        <w:ind w:firstLine="567"/>
        <w:jc w:val="right"/>
      </w:pPr>
      <w:r w:rsidRPr="0000343F">
        <w:rPr>
          <w:color w:val="000000"/>
        </w:rPr>
        <w:t>Чулымского  района Новосибирской области</w:t>
      </w:r>
      <w:r w:rsidRPr="0000343F">
        <w:t> </w:t>
      </w:r>
    </w:p>
    <w:p w:rsidR="004E1AE1" w:rsidRPr="0000343F" w:rsidRDefault="004E1AE1" w:rsidP="004E1AE1">
      <w:pPr>
        <w:shd w:val="clear" w:color="auto" w:fill="FFFFFF"/>
        <w:ind w:firstLine="567"/>
        <w:jc w:val="right"/>
      </w:pPr>
      <w:r w:rsidRPr="0000343F">
        <w:t>От "26"апреля 2018 г. №35</w:t>
      </w:r>
    </w:p>
    <w:p w:rsidR="004E1AE1" w:rsidRPr="0000343F" w:rsidRDefault="004E1AE1" w:rsidP="004E1AE1">
      <w:pPr>
        <w:shd w:val="clear" w:color="auto" w:fill="FFFFFF"/>
        <w:ind w:firstLine="567"/>
        <w:jc w:val="right"/>
      </w:pPr>
    </w:p>
    <w:p w:rsidR="004E1AE1" w:rsidRPr="0000343F" w:rsidRDefault="004E1AE1" w:rsidP="004E1AE1">
      <w:pPr>
        <w:shd w:val="clear" w:color="auto" w:fill="FFFFFF"/>
        <w:ind w:firstLine="567"/>
        <w:jc w:val="right"/>
      </w:pPr>
    </w:p>
    <w:p w:rsidR="004E1AE1" w:rsidRPr="0000343F" w:rsidRDefault="004E1AE1" w:rsidP="004E1AE1">
      <w:pPr>
        <w:shd w:val="clear" w:color="auto" w:fill="FFFFFF"/>
        <w:jc w:val="center"/>
      </w:pPr>
      <w:r w:rsidRPr="0000343F">
        <w:rPr>
          <w:b/>
          <w:bCs/>
        </w:rPr>
        <w:t>Административный регламент предоставления муниципальной услуги по выдаче разрешений на проведение земляных работ</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center"/>
      </w:pPr>
      <w:r w:rsidRPr="0000343F">
        <w:rPr>
          <w:b/>
          <w:bCs/>
        </w:rPr>
        <w:t>I. Общие положения</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 xml:space="preserve">1.1. Административный регламент предоставления муниципальной услуги по выдаче разрешений на проведение земляных работ (далее – административный регламент) устанавливает порядок и стандарт предоставления администрацией </w:t>
      </w:r>
      <w:r w:rsidRPr="0000343F">
        <w:rPr>
          <w:color w:val="000000"/>
        </w:rPr>
        <w:t>Серебрянского  сельсовета Чулымского  района Новосибирской области</w:t>
      </w:r>
      <w:r w:rsidRPr="0000343F">
        <w:t xml:space="preserve"> (далее – администрация) муниципальной услуги по выдаче разрешений на проведение земляных работ (далее – муниципальная услуга).</w:t>
      </w:r>
    </w:p>
    <w:p w:rsidR="004E1AE1" w:rsidRPr="0000343F" w:rsidRDefault="004E1AE1" w:rsidP="004E1AE1">
      <w:pPr>
        <w:shd w:val="clear" w:color="auto" w:fill="FFFFFF"/>
        <w:ind w:firstLine="567"/>
        <w:jc w:val="both"/>
      </w:pPr>
      <w:r w:rsidRPr="0000343F">
        <w:t>Предметом регулирования административного регламента являются отношения, возникающие между администрацией и физическими, юридическими лицами, обратившимися за разрешением на проведение земляных работ.</w:t>
      </w:r>
    </w:p>
    <w:p w:rsidR="004E1AE1" w:rsidRPr="0000343F" w:rsidRDefault="004E1AE1" w:rsidP="004E1AE1">
      <w:pPr>
        <w:shd w:val="clear" w:color="auto" w:fill="FFFFFF"/>
        <w:ind w:firstLine="567"/>
        <w:jc w:val="both"/>
      </w:pPr>
      <w:r w:rsidRPr="0000343F">
        <w:t xml:space="preserve">1.2. </w:t>
      </w:r>
      <w:proofErr w:type="gramStart"/>
      <w:r w:rsidRPr="0000343F">
        <w:t>Муниципальная услуга предоставляется физическим и юридическим лицам, являющимся правообладателями земельного участка, на котором планируется проведение земляных работ, либо планирующим осуществить земляные работы в силу обязательств, возникших из заключенных договоров, а также из оснований, предусмотренных законодательством, с согласия собственника земельного участка (землепользователя, землевладельца, арендатора при наличии у него права давать такое согласие), в целях проведения земляных работ на территории Серебрянского</w:t>
      </w:r>
      <w:r w:rsidRPr="0000343F">
        <w:rPr>
          <w:color w:val="000000"/>
        </w:rPr>
        <w:t xml:space="preserve"> сельсовета</w:t>
      </w:r>
      <w:proofErr w:type="gramEnd"/>
      <w:r w:rsidRPr="0000343F">
        <w:rPr>
          <w:color w:val="000000"/>
        </w:rPr>
        <w:t xml:space="preserve"> Чулымского  района Новосибирской области</w:t>
      </w:r>
      <w:r w:rsidRPr="0000343F">
        <w:t>, либо их уполномоченным представителям (далее – заявитель).</w:t>
      </w:r>
    </w:p>
    <w:p w:rsidR="004E1AE1" w:rsidRPr="0000343F" w:rsidRDefault="004E1AE1" w:rsidP="004E1AE1">
      <w:pPr>
        <w:shd w:val="clear" w:color="auto" w:fill="FFFFFF"/>
        <w:ind w:firstLine="567"/>
        <w:jc w:val="both"/>
      </w:pPr>
      <w:r w:rsidRPr="0000343F">
        <w:t>1.3. Порядок информирования о правилах предоставления муниципальной услуги.</w:t>
      </w:r>
    </w:p>
    <w:p w:rsidR="004E1AE1" w:rsidRPr="0000343F" w:rsidRDefault="004E1AE1" w:rsidP="004E1AE1">
      <w:pPr>
        <w:shd w:val="clear" w:color="auto" w:fill="FFFFFF"/>
        <w:ind w:firstLine="567"/>
        <w:jc w:val="both"/>
      </w:pPr>
      <w:r w:rsidRPr="0000343F">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4E1AE1" w:rsidRPr="0000343F" w:rsidRDefault="004E1AE1" w:rsidP="004E1AE1">
      <w:pPr>
        <w:shd w:val="clear" w:color="auto" w:fill="FFFFFF"/>
        <w:ind w:firstLine="567"/>
        <w:jc w:val="both"/>
      </w:pPr>
      <w:r w:rsidRPr="0000343F">
        <w:t>на информационных стендах непосредственно в администрации;</w:t>
      </w:r>
    </w:p>
    <w:p w:rsidR="004E1AE1" w:rsidRPr="0000343F" w:rsidRDefault="004E1AE1" w:rsidP="004E1AE1">
      <w:pPr>
        <w:shd w:val="clear" w:color="auto" w:fill="FFFFFF"/>
        <w:ind w:firstLine="567"/>
        <w:jc w:val="both"/>
      </w:pPr>
      <w:r w:rsidRPr="0000343F">
        <w:t>в информационно-телекоммуникационной сети «Интернет», в том числе на официальном сайте администрации (</w:t>
      </w:r>
      <w:proofErr w:type="spellStart"/>
      <w:r w:rsidRPr="0000343F">
        <w:t>www</w:t>
      </w:r>
      <w:proofErr w:type="spellEnd"/>
      <w:r w:rsidRPr="0000343F">
        <w:t>.</w:t>
      </w:r>
      <w:r w:rsidRPr="0000343F">
        <w:rPr>
          <w:lang w:val="en-US"/>
        </w:rPr>
        <w:t>http</w:t>
      </w:r>
      <w:r w:rsidRPr="0000343F">
        <w:t>://</w:t>
      </w:r>
      <w:proofErr w:type="spellStart"/>
      <w:r w:rsidRPr="0000343F">
        <w:rPr>
          <w:lang w:val="en-US"/>
        </w:rPr>
        <w:t>serebr</w:t>
      </w:r>
      <w:proofErr w:type="spellEnd"/>
      <w:r w:rsidRPr="0000343F">
        <w:t>.</w:t>
      </w:r>
      <w:proofErr w:type="spellStart"/>
      <w:r w:rsidRPr="0000343F">
        <w:rPr>
          <w:lang w:val="en-US"/>
        </w:rPr>
        <w:t>chulrn</w:t>
      </w:r>
      <w:proofErr w:type="spellEnd"/>
      <w:r w:rsidRPr="0000343F">
        <w:t>.</w:t>
      </w:r>
      <w:proofErr w:type="spellStart"/>
      <w:r w:rsidRPr="0000343F">
        <w:rPr>
          <w:lang w:val="en-US"/>
        </w:rPr>
        <w:t>ru</w:t>
      </w:r>
      <w:proofErr w:type="spellEnd"/>
      <w:r w:rsidRPr="0000343F">
        <w:t>);</w:t>
      </w:r>
    </w:p>
    <w:p w:rsidR="004E1AE1" w:rsidRPr="0000343F" w:rsidRDefault="004E1AE1" w:rsidP="004E1AE1">
      <w:pPr>
        <w:shd w:val="clear" w:color="auto" w:fill="FFFFFF"/>
        <w:ind w:firstLine="567"/>
        <w:jc w:val="both"/>
      </w:pPr>
      <w:r w:rsidRPr="0000343F">
        <w:t>в средствах массовой информации;</w:t>
      </w:r>
    </w:p>
    <w:p w:rsidR="004E1AE1" w:rsidRPr="0000343F" w:rsidRDefault="004E1AE1" w:rsidP="004E1AE1">
      <w:pPr>
        <w:shd w:val="clear" w:color="auto" w:fill="FFFFFF"/>
        <w:ind w:firstLine="567"/>
        <w:jc w:val="both"/>
      </w:pPr>
      <w:r w:rsidRPr="0000343F">
        <w:lastRenderedPageBreak/>
        <w:t>в федеральной государственной информационной системе «Единый портал государственных и муниципальных услуг (функций)» (далее – ЕПГУ) (</w:t>
      </w:r>
      <w:proofErr w:type="spellStart"/>
      <w:r w:rsidRPr="0000343F">
        <w:t>www.gosuslugi.ru</w:t>
      </w:r>
      <w:proofErr w:type="spellEnd"/>
      <w:r w:rsidRPr="0000343F">
        <w:t>).</w:t>
      </w:r>
    </w:p>
    <w:p w:rsidR="004E1AE1" w:rsidRPr="0000343F" w:rsidRDefault="004E1AE1" w:rsidP="004E1AE1">
      <w:pPr>
        <w:shd w:val="clear" w:color="auto" w:fill="FFFFFF"/>
        <w:ind w:firstLine="567"/>
        <w:jc w:val="both"/>
      </w:pPr>
      <w:r w:rsidRPr="0000343F">
        <w:t xml:space="preserve">Информирование заявителей о наименовании администрации, порядке направления обращения и факте его поступления, осуществляет сотрудник–, </w:t>
      </w:r>
      <w:proofErr w:type="gramStart"/>
      <w:r w:rsidRPr="0000343F">
        <w:t>от</w:t>
      </w:r>
      <w:proofErr w:type="gramEnd"/>
      <w:r w:rsidRPr="0000343F">
        <w:t>ветственный за прием и регистрацию обращений (секретарь администрации).</w:t>
      </w:r>
    </w:p>
    <w:p w:rsidR="004E1AE1" w:rsidRPr="0000343F" w:rsidRDefault="004E1AE1" w:rsidP="004E1AE1">
      <w:pPr>
        <w:shd w:val="clear" w:color="auto" w:fill="FFFFFF"/>
        <w:ind w:firstLine="567"/>
        <w:jc w:val="both"/>
      </w:pPr>
      <w:r w:rsidRPr="0000343F">
        <w:t>Информирование о порядке предоставления муниципальной услуги, в том числе о ходе предоставления муниципальной услуги, осуществляет сотрудник ответственный за предоставление муниципальной услуги.</w:t>
      </w:r>
    </w:p>
    <w:p w:rsidR="004E1AE1" w:rsidRPr="0000343F" w:rsidRDefault="004E1AE1" w:rsidP="004E1AE1">
      <w:pPr>
        <w:shd w:val="clear" w:color="auto" w:fill="FFFFFF"/>
        <w:ind w:firstLine="567"/>
        <w:jc w:val="both"/>
      </w:pPr>
      <w:r w:rsidRPr="0000343F">
        <w:t xml:space="preserve">Почтовый адрес администрации: 633580 Новосибирская область Чулымский район с. </w:t>
      </w:r>
      <w:proofErr w:type="spellStart"/>
      <w:r w:rsidRPr="0000343F">
        <w:t>Серебрянское</w:t>
      </w:r>
      <w:proofErr w:type="spellEnd"/>
      <w:r w:rsidRPr="0000343F">
        <w:t xml:space="preserve"> у. Советская 40б.</w:t>
      </w:r>
    </w:p>
    <w:p w:rsidR="004E1AE1" w:rsidRPr="0000343F" w:rsidRDefault="004E1AE1" w:rsidP="004E1AE1">
      <w:pPr>
        <w:shd w:val="clear" w:color="auto" w:fill="FFFFFF"/>
        <w:ind w:firstLine="567"/>
        <w:jc w:val="both"/>
      </w:pPr>
      <w:r w:rsidRPr="0000343F">
        <w:t>Прием заявителей по вопросам предоставления муниципальной услуги осуществляется в соответствии со следующим графиком:</w:t>
      </w:r>
    </w:p>
    <w:p w:rsidR="004E1AE1" w:rsidRPr="0000343F" w:rsidRDefault="004E1AE1" w:rsidP="004E1AE1">
      <w:pPr>
        <w:shd w:val="clear" w:color="auto" w:fill="FFFFFF"/>
        <w:ind w:firstLine="567"/>
        <w:jc w:val="both"/>
      </w:pPr>
      <w:r w:rsidRPr="0000343F">
        <w:t>понедельник 09.00-13.00, 14.00-17.00;</w:t>
      </w:r>
    </w:p>
    <w:p w:rsidR="004E1AE1" w:rsidRPr="0000343F" w:rsidRDefault="004E1AE1" w:rsidP="004E1AE1">
      <w:pPr>
        <w:shd w:val="clear" w:color="auto" w:fill="FFFFFF"/>
        <w:ind w:firstLine="567"/>
        <w:jc w:val="both"/>
      </w:pPr>
      <w:r w:rsidRPr="0000343F">
        <w:t>вторник 09.00-13.00, 14.00-17.00;</w:t>
      </w:r>
    </w:p>
    <w:p w:rsidR="004E1AE1" w:rsidRPr="0000343F" w:rsidRDefault="004E1AE1" w:rsidP="004E1AE1">
      <w:pPr>
        <w:shd w:val="clear" w:color="auto" w:fill="FFFFFF"/>
        <w:ind w:firstLine="567"/>
        <w:jc w:val="both"/>
      </w:pPr>
      <w:r w:rsidRPr="0000343F">
        <w:t>среда 09.00-13.00, 14.00-17.00;</w:t>
      </w:r>
    </w:p>
    <w:p w:rsidR="004E1AE1" w:rsidRPr="0000343F" w:rsidRDefault="004E1AE1" w:rsidP="004E1AE1">
      <w:pPr>
        <w:shd w:val="clear" w:color="auto" w:fill="FFFFFF"/>
        <w:ind w:firstLine="567"/>
        <w:jc w:val="both"/>
      </w:pPr>
      <w:r w:rsidRPr="0000343F">
        <w:t>четверг 09.00-13.00, 14.00-17.00;</w:t>
      </w:r>
    </w:p>
    <w:p w:rsidR="004E1AE1" w:rsidRPr="0000343F" w:rsidRDefault="004E1AE1" w:rsidP="004E1AE1">
      <w:pPr>
        <w:shd w:val="clear" w:color="auto" w:fill="FFFFFF"/>
        <w:ind w:firstLine="567"/>
        <w:jc w:val="both"/>
      </w:pPr>
      <w:r w:rsidRPr="0000343F">
        <w:t>пятница 09.00-13.00, 14.00-16.00;</w:t>
      </w:r>
    </w:p>
    <w:p w:rsidR="004E1AE1" w:rsidRPr="0000343F" w:rsidRDefault="004E1AE1" w:rsidP="004E1AE1">
      <w:pPr>
        <w:shd w:val="clear" w:color="auto" w:fill="FFFFFF"/>
        <w:ind w:firstLine="567"/>
        <w:jc w:val="both"/>
      </w:pPr>
      <w:r w:rsidRPr="0000343F">
        <w:t>суббота-воскресенье – выходные дни.</w:t>
      </w:r>
    </w:p>
    <w:p w:rsidR="004E1AE1" w:rsidRPr="0000343F" w:rsidRDefault="004E1AE1" w:rsidP="004E1AE1">
      <w:pPr>
        <w:shd w:val="clear" w:color="auto" w:fill="FFFFFF"/>
        <w:ind w:firstLine="567"/>
        <w:jc w:val="both"/>
      </w:pPr>
      <w:r w:rsidRPr="0000343F">
        <w:t>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w:t>
      </w:r>
    </w:p>
    <w:p w:rsidR="004E1AE1" w:rsidRPr="0000343F" w:rsidRDefault="004E1AE1" w:rsidP="004E1AE1">
      <w:pPr>
        <w:shd w:val="clear" w:color="auto" w:fill="FFFFFF"/>
        <w:ind w:firstLine="567"/>
        <w:jc w:val="both"/>
      </w:pPr>
      <w:r w:rsidRPr="0000343F">
        <w:t>Телефон для справок (консультаций) о порядке получения информации, направления запроса:  8(38350)48430</w:t>
      </w:r>
    </w:p>
    <w:p w:rsidR="004E1AE1" w:rsidRPr="0000343F" w:rsidRDefault="004E1AE1" w:rsidP="004E1AE1">
      <w:pPr>
        <w:shd w:val="clear" w:color="auto" w:fill="FFFFFF"/>
        <w:ind w:firstLine="567"/>
        <w:jc w:val="both"/>
      </w:pPr>
      <w:r w:rsidRPr="0000343F">
        <w:t>Телефон для справок (консультаций) о порядке предоставления муниципальной услуги:  8(38350)48373</w:t>
      </w:r>
    </w:p>
    <w:p w:rsidR="004E1AE1" w:rsidRPr="0000343F" w:rsidRDefault="004E1AE1" w:rsidP="004E1AE1">
      <w:pPr>
        <w:shd w:val="clear" w:color="auto" w:fill="FFFFFF"/>
        <w:ind w:firstLine="567"/>
        <w:jc w:val="both"/>
      </w:pPr>
      <w:r w:rsidRPr="0000343F">
        <w:t>Факс:  8(38350)48373</w:t>
      </w:r>
    </w:p>
    <w:p w:rsidR="004E1AE1" w:rsidRPr="0000343F" w:rsidRDefault="004E1AE1" w:rsidP="004E1AE1">
      <w:pPr>
        <w:shd w:val="clear" w:color="auto" w:fill="FFFFFF"/>
        <w:ind w:firstLine="567"/>
        <w:jc w:val="both"/>
      </w:pPr>
      <w:r w:rsidRPr="0000343F">
        <w:t xml:space="preserve">Адрес электронной почты: </w:t>
      </w:r>
      <w:proofErr w:type="spellStart"/>
      <w:r w:rsidRPr="0000343F">
        <w:rPr>
          <w:lang w:val="en-US"/>
        </w:rPr>
        <w:t>admserebrnso</w:t>
      </w:r>
      <w:proofErr w:type="spellEnd"/>
      <w:r w:rsidRPr="0000343F">
        <w:t>@</w:t>
      </w:r>
      <w:r w:rsidRPr="0000343F">
        <w:rPr>
          <w:lang w:val="en-US"/>
        </w:rPr>
        <w:t>mail</w:t>
      </w:r>
      <w:r w:rsidRPr="0000343F">
        <w:t>,</w:t>
      </w:r>
      <w:proofErr w:type="spellStart"/>
      <w:r w:rsidRPr="0000343F">
        <w:rPr>
          <w:lang w:val="en-US"/>
        </w:rPr>
        <w:t>ru</w:t>
      </w:r>
      <w:proofErr w:type="spellEnd"/>
    </w:p>
    <w:p w:rsidR="004E1AE1" w:rsidRPr="0000343F" w:rsidRDefault="004E1AE1" w:rsidP="004E1AE1">
      <w:pPr>
        <w:shd w:val="clear" w:color="auto" w:fill="FFFFFF"/>
        <w:ind w:firstLine="567"/>
        <w:jc w:val="both"/>
      </w:pPr>
      <w:r w:rsidRPr="0000343F">
        <w:t xml:space="preserve">Информация по вопросам предоставления муниципальной услуги предоставляется </w:t>
      </w:r>
      <w:proofErr w:type="gramStart"/>
      <w:r w:rsidRPr="0000343F">
        <w:t>в</w:t>
      </w:r>
      <w:proofErr w:type="gramEnd"/>
      <w:r w:rsidRPr="0000343F">
        <w:t>:</w:t>
      </w:r>
    </w:p>
    <w:p w:rsidR="004E1AE1" w:rsidRPr="0000343F" w:rsidRDefault="004E1AE1" w:rsidP="004E1AE1">
      <w:pPr>
        <w:shd w:val="clear" w:color="auto" w:fill="FFFFFF"/>
        <w:ind w:firstLine="567"/>
        <w:jc w:val="both"/>
      </w:pPr>
      <w:r w:rsidRPr="0000343F">
        <w:t>устной форме (лично или по телефону в соответствии с графиком приема заявителей);</w:t>
      </w:r>
    </w:p>
    <w:p w:rsidR="004E1AE1" w:rsidRPr="0000343F" w:rsidRDefault="004E1AE1" w:rsidP="004E1AE1">
      <w:pPr>
        <w:shd w:val="clear" w:color="auto" w:fill="FFFFFF"/>
        <w:ind w:firstLine="567"/>
        <w:jc w:val="both"/>
      </w:pPr>
      <w:r w:rsidRPr="0000343F">
        <w:t>письменной форме (лично или почтовым сообщением);</w:t>
      </w:r>
    </w:p>
    <w:p w:rsidR="004E1AE1" w:rsidRPr="0000343F" w:rsidRDefault="004E1AE1" w:rsidP="004E1AE1">
      <w:pPr>
        <w:shd w:val="clear" w:color="auto" w:fill="FFFFFF"/>
        <w:ind w:firstLine="567"/>
        <w:jc w:val="both"/>
      </w:pPr>
      <w:r w:rsidRPr="0000343F">
        <w:t>электронной форме, в том числе через ЕПГУ.</w:t>
      </w:r>
    </w:p>
    <w:p w:rsidR="004E1AE1" w:rsidRPr="0000343F" w:rsidRDefault="004E1AE1" w:rsidP="004E1AE1">
      <w:pPr>
        <w:shd w:val="clear" w:color="auto" w:fill="FFFFFF"/>
        <w:ind w:firstLine="567"/>
        <w:jc w:val="both"/>
      </w:pPr>
      <w:r w:rsidRPr="0000343F">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4E1AE1" w:rsidRPr="0000343F" w:rsidRDefault="004E1AE1" w:rsidP="004E1AE1">
      <w:pPr>
        <w:shd w:val="clear" w:color="auto" w:fill="FFFFFF"/>
        <w:ind w:firstLine="567"/>
        <w:jc w:val="both"/>
      </w:pPr>
      <w:r w:rsidRPr="0000343F">
        <w:t xml:space="preserve">При письменном обращении ответ направляется заявителю в течение 30 (тридцати) дней со дня регистрации письменного обращения. Ответ подписывается Главой </w:t>
      </w:r>
      <w:r w:rsidRPr="0000343F">
        <w:rPr>
          <w:color w:val="000000"/>
        </w:rPr>
        <w:t>Серебрянского  сельсовета Чулымского  района Новосибирской области</w:t>
      </w:r>
      <w:r w:rsidRPr="0000343F">
        <w:t xml:space="preserve"> (далее – Глава), содержит фамилию и номер телефона исполнителя.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4E1AE1" w:rsidRPr="0000343F" w:rsidRDefault="004E1AE1" w:rsidP="004E1AE1">
      <w:pPr>
        <w:shd w:val="clear" w:color="auto" w:fill="FFFFFF"/>
        <w:ind w:firstLine="567"/>
        <w:jc w:val="both"/>
      </w:pPr>
      <w:r w:rsidRPr="0000343F">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jc w:val="center"/>
      </w:pPr>
      <w:r w:rsidRPr="0000343F">
        <w:rPr>
          <w:b/>
          <w:bCs/>
        </w:rPr>
        <w:t>II. Стандарт предоставления муниципальной услуги</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lastRenderedPageBreak/>
        <w:t>2.1. Наименование муниципальной услуги: «Выдача разрешений на проведение земляных работ».</w:t>
      </w:r>
    </w:p>
    <w:p w:rsidR="004E1AE1" w:rsidRPr="0000343F" w:rsidRDefault="004E1AE1" w:rsidP="004E1AE1">
      <w:pPr>
        <w:shd w:val="clear" w:color="auto" w:fill="FFFFFF"/>
        <w:ind w:firstLine="567"/>
        <w:jc w:val="both"/>
      </w:pPr>
      <w:r w:rsidRPr="0000343F">
        <w:t xml:space="preserve">2.2. Муниципальная услуга предоставляется администрацией </w:t>
      </w:r>
      <w:r w:rsidRPr="0000343F">
        <w:rPr>
          <w:color w:val="000000"/>
        </w:rPr>
        <w:t xml:space="preserve"> Серебрянского сельсовета Чулымского  района Новосибирской области</w:t>
      </w:r>
      <w:r w:rsidRPr="0000343F">
        <w:t>.</w:t>
      </w:r>
    </w:p>
    <w:p w:rsidR="004E1AE1" w:rsidRPr="0000343F" w:rsidRDefault="004E1AE1" w:rsidP="004E1AE1">
      <w:pPr>
        <w:shd w:val="clear" w:color="auto" w:fill="FFFFFF"/>
        <w:ind w:firstLine="567"/>
        <w:jc w:val="both"/>
      </w:pPr>
      <w:r w:rsidRPr="0000343F">
        <w:t>Ответственным за организацию предоставления муниципальной услуги является уполномоченный специалист администрации.</w:t>
      </w:r>
    </w:p>
    <w:p w:rsidR="004E1AE1" w:rsidRPr="0000343F" w:rsidRDefault="004E1AE1" w:rsidP="004E1AE1">
      <w:pPr>
        <w:shd w:val="clear" w:color="auto" w:fill="FFFFFF"/>
        <w:ind w:firstLine="567"/>
        <w:jc w:val="both"/>
      </w:pPr>
      <w:r w:rsidRPr="0000343F">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4E1AE1" w:rsidRPr="0000343F" w:rsidRDefault="004E1AE1" w:rsidP="004E1AE1">
      <w:pPr>
        <w:shd w:val="clear" w:color="auto" w:fill="FFFFFF"/>
        <w:ind w:firstLine="567"/>
        <w:jc w:val="both"/>
      </w:pPr>
      <w:r w:rsidRPr="0000343F">
        <w:t>2.3. Результатом предоставления муниципальной услуги является направление (выдача) заявителю одного из следующих документов:</w:t>
      </w:r>
    </w:p>
    <w:p w:rsidR="004E1AE1" w:rsidRPr="0000343F" w:rsidRDefault="004E1AE1" w:rsidP="004E1AE1">
      <w:pPr>
        <w:shd w:val="clear" w:color="auto" w:fill="FFFFFF"/>
        <w:ind w:firstLine="567"/>
        <w:jc w:val="both"/>
      </w:pPr>
      <w:r w:rsidRPr="0000343F">
        <w:t>разрешение на проведение земляных работ (далее – разрешение);</w:t>
      </w:r>
    </w:p>
    <w:p w:rsidR="004E1AE1" w:rsidRPr="0000343F" w:rsidRDefault="004E1AE1" w:rsidP="004E1AE1">
      <w:pPr>
        <w:shd w:val="clear" w:color="auto" w:fill="FFFFFF"/>
        <w:ind w:firstLine="567"/>
        <w:jc w:val="both"/>
      </w:pPr>
      <w:r w:rsidRPr="0000343F">
        <w:t>решение об отказе в предоставлении муниципальной услуги с указанием оснований отказа (далее – решение об отказе).</w:t>
      </w:r>
    </w:p>
    <w:p w:rsidR="004E1AE1" w:rsidRPr="0000343F" w:rsidRDefault="004E1AE1" w:rsidP="004E1AE1">
      <w:pPr>
        <w:shd w:val="clear" w:color="auto" w:fill="FFFFFF"/>
        <w:ind w:firstLine="567"/>
        <w:jc w:val="both"/>
      </w:pPr>
      <w:r w:rsidRPr="0000343F">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услуги (далее – заявление).</w:t>
      </w:r>
    </w:p>
    <w:p w:rsidR="004E1AE1" w:rsidRPr="0000343F" w:rsidRDefault="004E1AE1" w:rsidP="004E1AE1">
      <w:pPr>
        <w:shd w:val="clear" w:color="auto" w:fill="FFFFFF"/>
        <w:ind w:firstLine="567"/>
        <w:jc w:val="both"/>
      </w:pPr>
      <w:r w:rsidRPr="0000343F">
        <w:t>В случае обращения за предоставлением муниципальной услуги в электронной форме посредством ЕПГУ, срок начала предоставления муниципальной услуги определяется датой подачи запроса в электронной форме (посредством личного кабинета ЕПГУ).</w:t>
      </w:r>
    </w:p>
    <w:p w:rsidR="004E1AE1" w:rsidRPr="0000343F" w:rsidRDefault="004E1AE1" w:rsidP="004E1AE1">
      <w:pPr>
        <w:shd w:val="clear" w:color="auto" w:fill="FFFFFF"/>
        <w:ind w:firstLine="567"/>
        <w:jc w:val="both"/>
      </w:pPr>
      <w:r w:rsidRPr="0000343F">
        <w:t xml:space="preserve">2.5. Предоставление муниципальной услуги осуществляется в соответствии </w:t>
      </w:r>
      <w:proofErr w:type="gramStart"/>
      <w:r w:rsidRPr="0000343F">
        <w:t>с</w:t>
      </w:r>
      <w:proofErr w:type="gramEnd"/>
      <w:r w:rsidRPr="0000343F">
        <w:t>:</w:t>
      </w:r>
    </w:p>
    <w:p w:rsidR="004E1AE1" w:rsidRPr="0000343F" w:rsidRDefault="004E1AE1" w:rsidP="004E1AE1">
      <w:pPr>
        <w:shd w:val="clear" w:color="auto" w:fill="FFFFFF"/>
        <w:ind w:firstLine="567"/>
        <w:jc w:val="both"/>
      </w:pPr>
      <w:r w:rsidRPr="0000343F">
        <w:t>Федеральным законом </w:t>
      </w:r>
      <w:hyperlink r:id="rId9" w:tgtFrame="Logical" w:history="1">
        <w:r w:rsidRPr="0000343F">
          <w:rPr>
            <w:rStyle w:val="a9"/>
            <w:color w:val="auto"/>
          </w:rPr>
          <w:t>от 02.05.2006г. № 59-ФЗ</w:t>
        </w:r>
      </w:hyperlink>
      <w:r w:rsidRPr="0000343F">
        <w:t> «О порядке рассмотрения обращений граждан Российской Федерации» («Российская газета», № 95, 05.05.2006);</w:t>
      </w:r>
    </w:p>
    <w:p w:rsidR="004E1AE1" w:rsidRPr="0000343F" w:rsidRDefault="004E1AE1" w:rsidP="004E1AE1">
      <w:pPr>
        <w:shd w:val="clear" w:color="auto" w:fill="FFFFFF"/>
        <w:ind w:firstLine="567"/>
        <w:jc w:val="both"/>
      </w:pPr>
      <w:r w:rsidRPr="0000343F">
        <w:t>Федеральным законом </w:t>
      </w:r>
      <w:hyperlink r:id="rId10" w:tgtFrame="Logical" w:history="1">
        <w:r w:rsidRPr="0000343F">
          <w:rPr>
            <w:rStyle w:val="a9"/>
            <w:color w:val="auto"/>
          </w:rPr>
          <w:t>от 27.07.2006 № 152-ФЗ</w:t>
        </w:r>
      </w:hyperlink>
      <w:r w:rsidRPr="0000343F">
        <w:t> «О персональных данных» («Собрание законодательства Российской Федерации», 2006, № 31);</w:t>
      </w:r>
    </w:p>
    <w:p w:rsidR="004E1AE1" w:rsidRPr="0000343F" w:rsidRDefault="004E1AE1" w:rsidP="004E1AE1">
      <w:pPr>
        <w:shd w:val="clear" w:color="auto" w:fill="FFFFFF"/>
        <w:ind w:firstLine="567"/>
        <w:jc w:val="both"/>
      </w:pPr>
      <w:r w:rsidRPr="0000343F">
        <w:t>Федеральным законом </w:t>
      </w:r>
      <w:hyperlink r:id="rId11" w:tgtFrame="Logical" w:history="1">
        <w:r w:rsidRPr="0000343F">
          <w:rPr>
            <w:rStyle w:val="a9"/>
            <w:color w:val="auto"/>
          </w:rPr>
          <w:t>от 27.07.2010 № 210-ФЗ</w:t>
        </w:r>
      </w:hyperlink>
      <w:r w:rsidRPr="0000343F">
        <w:t> «Об организации предоставления государственных и муниципальных услуг» (далее – Федеральный закон № 210-ФЗ) («Российская газета», 2010, № 168);</w:t>
      </w:r>
    </w:p>
    <w:p w:rsidR="004E1AE1" w:rsidRPr="0000343F" w:rsidRDefault="004E1AE1" w:rsidP="004E1AE1">
      <w:pPr>
        <w:shd w:val="clear" w:color="auto" w:fill="FFFFFF"/>
        <w:ind w:firstLine="567"/>
        <w:jc w:val="both"/>
      </w:pPr>
      <w:r w:rsidRPr="0000343F">
        <w:t>Федеральным законом </w:t>
      </w:r>
      <w:hyperlink r:id="rId12" w:tgtFrame="Logical" w:history="1">
        <w:r w:rsidRPr="0000343F">
          <w:rPr>
            <w:rStyle w:val="a9"/>
            <w:color w:val="auto"/>
          </w:rPr>
          <w:t>от 06.04.2011 № 63-ФЗ</w:t>
        </w:r>
      </w:hyperlink>
      <w:r w:rsidRPr="0000343F">
        <w:t> «Об электронной подписи» («Российская газета», 2011, № 75; «Собрание законодательства Российской Федерации», 2011, № 27);</w:t>
      </w:r>
    </w:p>
    <w:p w:rsidR="004E1AE1" w:rsidRPr="0000343F" w:rsidRDefault="004E1AE1" w:rsidP="004E1AE1">
      <w:pPr>
        <w:shd w:val="clear" w:color="auto" w:fill="FFFFFF"/>
        <w:ind w:firstLine="567"/>
        <w:jc w:val="both"/>
      </w:pPr>
      <w:r w:rsidRPr="0000343F">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4E1AE1" w:rsidRPr="0000343F" w:rsidRDefault="004E1AE1" w:rsidP="004E1AE1">
      <w:pPr>
        <w:shd w:val="clear" w:color="auto" w:fill="FFFFFF"/>
        <w:ind w:firstLine="567"/>
        <w:jc w:val="both"/>
      </w:pPr>
      <w:r w:rsidRPr="0000343F">
        <w:t>постановление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4E1AE1" w:rsidRPr="0000343F" w:rsidRDefault="004E1AE1" w:rsidP="004E1AE1">
      <w:pPr>
        <w:shd w:val="clear" w:color="auto" w:fill="FFFFFF"/>
        <w:ind w:firstLine="567"/>
        <w:jc w:val="both"/>
      </w:pPr>
      <w:r w:rsidRPr="0000343F">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4E1AE1" w:rsidRPr="0000343F" w:rsidRDefault="004E1AE1" w:rsidP="004E1AE1">
      <w:pPr>
        <w:shd w:val="clear" w:color="auto" w:fill="FFFFFF"/>
        <w:ind w:firstLine="567"/>
        <w:jc w:val="both"/>
      </w:pPr>
      <w:r w:rsidRPr="0000343F">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4E1AE1" w:rsidRPr="0000343F" w:rsidRDefault="004E1AE1" w:rsidP="004E1AE1">
      <w:pPr>
        <w:shd w:val="clear" w:color="auto" w:fill="FFFFFF"/>
        <w:ind w:firstLine="567"/>
        <w:jc w:val="both"/>
      </w:pPr>
      <w:proofErr w:type="gramStart"/>
      <w:r w:rsidRPr="0000343F">
        <w:t xml:space="preserve">распоряжением Правительства Новосибирской области от 30.09.2011 № 458-рп «Об утверждении Порядка направления запроса и подготовки ответа на запрос документов и </w:t>
      </w:r>
      <w:r w:rsidRPr="0000343F">
        <w:lastRenderedPageBreak/>
        <w:t>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4E1AE1" w:rsidRPr="0000343F" w:rsidRDefault="004E1AE1" w:rsidP="004E1AE1">
      <w:pPr>
        <w:shd w:val="clear" w:color="auto" w:fill="FFFFFF"/>
        <w:ind w:firstLine="567"/>
        <w:jc w:val="both"/>
      </w:pPr>
      <w:r w:rsidRPr="0000343F">
        <w:t xml:space="preserve">Уставом </w:t>
      </w:r>
      <w:r w:rsidRPr="0000343F">
        <w:rPr>
          <w:color w:val="000000"/>
        </w:rPr>
        <w:t>Серебрянского  сельсовета Чулымского  района Новосибирской области</w:t>
      </w:r>
    </w:p>
    <w:p w:rsidR="004E1AE1" w:rsidRPr="0000343F" w:rsidRDefault="004E1AE1" w:rsidP="004E1AE1">
      <w:pPr>
        <w:shd w:val="clear" w:color="auto" w:fill="FFFFFF"/>
        <w:ind w:firstLine="567"/>
        <w:jc w:val="both"/>
      </w:pPr>
      <w:r w:rsidRPr="0000343F">
        <w:t>2.6. Перечень документов, необходимых для получения муниципальной услуги.</w:t>
      </w:r>
    </w:p>
    <w:p w:rsidR="004E1AE1" w:rsidRPr="0000343F" w:rsidRDefault="004E1AE1" w:rsidP="004E1AE1">
      <w:pPr>
        <w:shd w:val="clear" w:color="auto" w:fill="FFFFFF"/>
        <w:ind w:firstLine="567"/>
        <w:jc w:val="both"/>
      </w:pPr>
      <w:r w:rsidRPr="0000343F">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4E1AE1" w:rsidRPr="0000343F" w:rsidRDefault="004E1AE1" w:rsidP="004E1AE1">
      <w:pPr>
        <w:shd w:val="clear" w:color="auto" w:fill="FFFFFF"/>
        <w:ind w:firstLine="567"/>
        <w:jc w:val="both"/>
      </w:pPr>
      <w:r w:rsidRPr="0000343F">
        <w:t>а) лично в администрацию;</w:t>
      </w:r>
    </w:p>
    <w:p w:rsidR="004E1AE1" w:rsidRPr="0000343F" w:rsidRDefault="004E1AE1" w:rsidP="004E1AE1">
      <w:pPr>
        <w:shd w:val="clear" w:color="auto" w:fill="FFFFFF"/>
        <w:ind w:firstLine="567"/>
        <w:jc w:val="both"/>
      </w:pPr>
      <w:r w:rsidRPr="0000343F">
        <w:t>б) направляются почтовым сообщением в администрацию;</w:t>
      </w:r>
    </w:p>
    <w:p w:rsidR="004E1AE1" w:rsidRPr="0000343F" w:rsidRDefault="004E1AE1" w:rsidP="004E1AE1">
      <w:pPr>
        <w:shd w:val="clear" w:color="auto" w:fill="FFFFFF"/>
        <w:ind w:firstLine="567"/>
        <w:jc w:val="both"/>
      </w:pPr>
      <w:r w:rsidRPr="0000343F">
        <w:t>в) в электронной форме путем направления запроса посредством личного кабинета ЕПГУ.</w:t>
      </w:r>
    </w:p>
    <w:p w:rsidR="004E1AE1" w:rsidRPr="0000343F" w:rsidRDefault="004E1AE1" w:rsidP="004E1AE1">
      <w:pPr>
        <w:shd w:val="clear" w:color="auto" w:fill="FFFFFF"/>
        <w:ind w:firstLine="567"/>
        <w:jc w:val="both"/>
      </w:pPr>
      <w:r w:rsidRPr="0000343F">
        <w:t>2.6.1. Перечень необходимых и обязательных для предоставления муниципальной услуги документов, подлежащих представлению заявителем:</w:t>
      </w:r>
    </w:p>
    <w:p w:rsidR="004E1AE1" w:rsidRPr="0000343F" w:rsidRDefault="004E1AE1" w:rsidP="004E1AE1">
      <w:pPr>
        <w:shd w:val="clear" w:color="auto" w:fill="FFFFFF"/>
        <w:ind w:firstLine="567"/>
        <w:jc w:val="both"/>
      </w:pPr>
      <w:r w:rsidRPr="0000343F">
        <w:t>Заявление (примерная форма приведена в приложении № 1 к административному регламенту).</w:t>
      </w:r>
    </w:p>
    <w:p w:rsidR="004E1AE1" w:rsidRPr="0000343F" w:rsidRDefault="004E1AE1" w:rsidP="004E1AE1">
      <w:pPr>
        <w:shd w:val="clear" w:color="auto" w:fill="FFFFFF"/>
        <w:ind w:firstLine="567"/>
        <w:jc w:val="both"/>
      </w:pPr>
      <w:r w:rsidRPr="0000343F">
        <w:t>К заявлению прилагаются следующие документы:</w:t>
      </w:r>
    </w:p>
    <w:p w:rsidR="004E1AE1" w:rsidRPr="0000343F" w:rsidRDefault="004E1AE1" w:rsidP="004E1AE1">
      <w:pPr>
        <w:shd w:val="clear" w:color="auto" w:fill="FFFFFF"/>
        <w:ind w:firstLine="567"/>
        <w:jc w:val="both"/>
      </w:pPr>
      <w:r w:rsidRPr="0000343F">
        <w:t>1) Документ, удостоверяющий личность заявителя.</w:t>
      </w:r>
    </w:p>
    <w:p w:rsidR="004E1AE1" w:rsidRPr="0000343F" w:rsidRDefault="004E1AE1" w:rsidP="004E1AE1">
      <w:pPr>
        <w:shd w:val="clear" w:color="auto" w:fill="FFFFFF"/>
        <w:ind w:firstLine="567"/>
        <w:jc w:val="both"/>
      </w:pPr>
      <w:r w:rsidRPr="0000343F">
        <w:t>2) Документ, удостоверяющий права (полномочия) представителя заявителя (при обращении представителя заявителя).</w:t>
      </w:r>
    </w:p>
    <w:p w:rsidR="004E1AE1" w:rsidRPr="0000343F" w:rsidRDefault="004E1AE1" w:rsidP="004E1AE1">
      <w:pPr>
        <w:shd w:val="clear" w:color="auto" w:fill="FFFFFF"/>
        <w:ind w:firstLine="567"/>
        <w:jc w:val="both"/>
      </w:pPr>
      <w:r w:rsidRPr="0000343F">
        <w:t>3) Дежурный топографический план земельного участка, на котором планируется проведение земляных работ, в масштабе 1:500 и его копию (при проведении земляных работ для производства ремонтных работ).</w:t>
      </w:r>
    </w:p>
    <w:p w:rsidR="004E1AE1" w:rsidRPr="0000343F" w:rsidRDefault="004E1AE1" w:rsidP="004E1AE1">
      <w:pPr>
        <w:shd w:val="clear" w:color="auto" w:fill="FFFFFF"/>
        <w:ind w:firstLine="567"/>
        <w:jc w:val="both"/>
      </w:pPr>
      <w:r w:rsidRPr="0000343F">
        <w:t>4) Проект, предусматривающий проведение земляных работ (далее - проект), подготовленный в соответствии с требованиями нормативных правовых актов Российской Федерации, Новосибирской области и муниципальных правовых актов муниципального образования, и его копию.</w:t>
      </w:r>
    </w:p>
    <w:p w:rsidR="004E1AE1" w:rsidRPr="0000343F" w:rsidRDefault="004E1AE1" w:rsidP="004E1AE1">
      <w:pPr>
        <w:shd w:val="clear" w:color="auto" w:fill="FFFFFF"/>
        <w:ind w:firstLine="567"/>
        <w:jc w:val="both"/>
      </w:pPr>
      <w:r w:rsidRPr="0000343F">
        <w:t>5) Документ, подтверждающий право выполнения определенного вида работ, и его копию (при проведении земляных работ, связанных с выполнением работ, на которые в соответствии с законодательством требуется получение допуска (лицензии, сертификата, иного документа)).</w:t>
      </w:r>
    </w:p>
    <w:p w:rsidR="004E1AE1" w:rsidRPr="0000343F" w:rsidRDefault="004E1AE1" w:rsidP="004E1AE1">
      <w:pPr>
        <w:shd w:val="clear" w:color="auto" w:fill="FFFFFF"/>
        <w:ind w:firstLine="567"/>
        <w:jc w:val="both"/>
      </w:pPr>
      <w:r w:rsidRPr="0000343F">
        <w:t>6) Схему организации движения автомобильного транспорта и ограждения мест проведения работ (далее - схема) и ее копию (при проведении земляных работ, связанных с временным ограничением или временным прекращением движения транспортных средств по автомобильным дорогам местного значения).</w:t>
      </w:r>
    </w:p>
    <w:p w:rsidR="004E1AE1" w:rsidRPr="0000343F" w:rsidRDefault="004E1AE1" w:rsidP="004E1AE1">
      <w:pPr>
        <w:shd w:val="clear" w:color="auto" w:fill="FFFFFF"/>
        <w:ind w:firstLine="567"/>
        <w:jc w:val="both"/>
      </w:pPr>
      <w:r w:rsidRPr="0000343F">
        <w:t>7) Договоры на выполнение определенных видов работ с заявленными участниками производственного процесса проведения земляных работ, указанных в заявлении, и их копии (при проведении земляных работ на основании договоров между заявителем и третьими лицами).</w:t>
      </w:r>
    </w:p>
    <w:p w:rsidR="004E1AE1" w:rsidRPr="0000343F" w:rsidRDefault="004E1AE1" w:rsidP="004E1AE1">
      <w:pPr>
        <w:shd w:val="clear" w:color="auto" w:fill="FFFFFF"/>
        <w:ind w:firstLine="567"/>
        <w:jc w:val="both"/>
      </w:pPr>
      <w:proofErr w:type="gramStart"/>
      <w:r w:rsidRPr="0000343F">
        <w:t>8) Документы, подтверждающие согласие собственника (землевладельца, землепользователя, арендатора) земельного участка, не являющегося муниципальной собственностью, при наличии у него права давать согласие на проведение земляных работ (в случае если заявитель не является правообладателем земельного участка), согласие собственников (владельцев) подземных инженерных коммуникаций, сооружений, в охранных, технических зонах которых планируется проведение земляных работ (в случае если заявитель не является правообладателем таких объектов), и</w:t>
      </w:r>
      <w:proofErr w:type="gramEnd"/>
      <w:r w:rsidRPr="0000343F">
        <w:t xml:space="preserve"> их копии.</w:t>
      </w:r>
    </w:p>
    <w:p w:rsidR="004E1AE1" w:rsidRPr="0000343F" w:rsidRDefault="004E1AE1" w:rsidP="004E1AE1">
      <w:pPr>
        <w:shd w:val="clear" w:color="auto" w:fill="FFFFFF"/>
        <w:ind w:firstLine="567"/>
        <w:jc w:val="both"/>
      </w:pPr>
      <w:r w:rsidRPr="0000343F">
        <w:t xml:space="preserve">9) Правоустанавливающий документ (и его копию) на земельный участок, на котором планируется проведение земляных работ (в случае если заявитель является правообладателем земельного участка и права на такой земельный участок не зарегистрированы в </w:t>
      </w:r>
      <w:r w:rsidRPr="0000343F">
        <w:rPr>
          <w:shd w:val="clear" w:color="auto" w:fill="FFFFFF"/>
        </w:rPr>
        <w:t>Едином государственном реестре недвижимости</w:t>
      </w:r>
      <w:r w:rsidRPr="0000343F">
        <w:t>).</w:t>
      </w:r>
    </w:p>
    <w:p w:rsidR="004E1AE1" w:rsidRPr="0000343F" w:rsidRDefault="004E1AE1" w:rsidP="004E1AE1">
      <w:pPr>
        <w:shd w:val="clear" w:color="auto" w:fill="FFFFFF"/>
        <w:ind w:firstLine="567"/>
        <w:jc w:val="both"/>
      </w:pPr>
      <w:r w:rsidRPr="0000343F">
        <w:lastRenderedPageBreak/>
        <w:t>В случае</w:t>
      </w:r>
      <w:proofErr w:type="gramStart"/>
      <w:r w:rsidRPr="0000343F">
        <w:t>,</w:t>
      </w:r>
      <w:proofErr w:type="gramEnd"/>
      <w:r w:rsidRPr="0000343F">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4E1AE1" w:rsidRPr="0000343F" w:rsidRDefault="004E1AE1" w:rsidP="004E1AE1">
      <w:pPr>
        <w:shd w:val="clear" w:color="auto" w:fill="FFFFFF"/>
        <w:ind w:firstLine="567"/>
        <w:jc w:val="both"/>
      </w:pPr>
      <w:r w:rsidRPr="0000343F">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4E1AE1" w:rsidRPr="0000343F" w:rsidRDefault="004E1AE1" w:rsidP="004E1AE1">
      <w:pPr>
        <w:shd w:val="clear" w:color="auto" w:fill="FFFFFF"/>
        <w:ind w:firstLine="567"/>
        <w:jc w:val="both"/>
      </w:pPr>
      <w:r w:rsidRPr="0000343F">
        <w:t>2.6.2.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4E1AE1" w:rsidRPr="0000343F" w:rsidRDefault="004E1AE1" w:rsidP="004E1AE1">
      <w:pPr>
        <w:shd w:val="clear" w:color="auto" w:fill="FFFFFF"/>
        <w:ind w:firstLine="567"/>
        <w:jc w:val="both"/>
      </w:pPr>
      <w:r w:rsidRPr="0000343F">
        <w:t>выписка из Единого государственного реестра юридических лиц (индивидуальных предпринимателей) (для юридического лица, индивидуального предпринимателя) - в Управлении Федеральной налоговой службы по Новосибирской области;</w:t>
      </w:r>
    </w:p>
    <w:p w:rsidR="004E1AE1" w:rsidRPr="0000343F" w:rsidRDefault="004E1AE1" w:rsidP="004E1AE1">
      <w:pPr>
        <w:shd w:val="clear" w:color="auto" w:fill="FFFFFF"/>
        <w:ind w:firstLine="567"/>
        <w:jc w:val="both"/>
      </w:pPr>
      <w:r w:rsidRPr="0000343F">
        <w:t xml:space="preserve">выписка из </w:t>
      </w:r>
      <w:r w:rsidRPr="0000343F">
        <w:rPr>
          <w:shd w:val="clear" w:color="auto" w:fill="FFFFFF"/>
        </w:rPr>
        <w:t>Единого государственного реестра недвижимости</w:t>
      </w:r>
      <w:r w:rsidRPr="0000343F">
        <w:t xml:space="preserve"> на земельный участок, на котором планируется проведение земляных работ - в Федеральной службе государственной регистрации, кадастра и картографии по Новосибирской области.</w:t>
      </w:r>
    </w:p>
    <w:p w:rsidR="004E1AE1" w:rsidRPr="0000343F" w:rsidRDefault="004E1AE1" w:rsidP="004E1AE1">
      <w:pPr>
        <w:shd w:val="clear" w:color="auto" w:fill="FFFFFF"/>
        <w:ind w:firstLine="567"/>
        <w:jc w:val="both"/>
      </w:pPr>
      <w:r w:rsidRPr="0000343F">
        <w:t>2.7. Запрещается требовать от заявителя:</w:t>
      </w:r>
    </w:p>
    <w:p w:rsidR="004E1AE1" w:rsidRPr="0000343F" w:rsidRDefault="004E1AE1" w:rsidP="004E1AE1">
      <w:pPr>
        <w:shd w:val="clear" w:color="auto" w:fill="FFFFFF"/>
        <w:ind w:firstLine="567"/>
        <w:jc w:val="both"/>
      </w:pPr>
      <w:r w:rsidRPr="0000343F">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E1AE1" w:rsidRPr="0000343F" w:rsidRDefault="004E1AE1" w:rsidP="004E1AE1">
      <w:pPr>
        <w:shd w:val="clear" w:color="auto" w:fill="FFFFFF"/>
        <w:ind w:firstLine="567"/>
        <w:jc w:val="both"/>
      </w:pPr>
      <w:proofErr w:type="gramStart"/>
      <w:r w:rsidRPr="0000343F">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00343F">
        <w:t xml:space="preserve"> 7 Федерального закона № 210-ФЗ.</w:t>
      </w:r>
    </w:p>
    <w:p w:rsidR="004E1AE1" w:rsidRPr="0000343F" w:rsidRDefault="004E1AE1" w:rsidP="004E1AE1">
      <w:pPr>
        <w:shd w:val="clear" w:color="auto" w:fill="FFFFFF"/>
        <w:ind w:firstLine="567"/>
        <w:jc w:val="both"/>
      </w:pPr>
      <w:r w:rsidRPr="0000343F">
        <w:t>2.8. Перечень оснований для отказа в приеме документов, необходимых для предоставления муниципальной услуги:</w:t>
      </w:r>
    </w:p>
    <w:p w:rsidR="004E1AE1" w:rsidRPr="0000343F" w:rsidRDefault="004E1AE1" w:rsidP="004E1AE1">
      <w:pPr>
        <w:shd w:val="clear" w:color="auto" w:fill="FFFFFF"/>
        <w:ind w:firstLine="567"/>
        <w:jc w:val="both"/>
      </w:pPr>
      <w:r w:rsidRPr="0000343F">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4E1AE1" w:rsidRPr="0000343F" w:rsidRDefault="004E1AE1" w:rsidP="004E1AE1">
      <w:pPr>
        <w:shd w:val="clear" w:color="auto" w:fill="FFFFFF"/>
        <w:ind w:firstLine="567"/>
        <w:jc w:val="both"/>
      </w:pPr>
      <w:r w:rsidRPr="0000343F">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4E1AE1" w:rsidRPr="0000343F" w:rsidRDefault="004E1AE1" w:rsidP="004E1AE1">
      <w:pPr>
        <w:shd w:val="clear" w:color="auto" w:fill="FFFFFF"/>
        <w:ind w:firstLine="567"/>
        <w:jc w:val="both"/>
      </w:pPr>
      <w:r w:rsidRPr="0000343F">
        <w:t>2.9. Перечень оснований для приостановления или отказа в предоставлении муниципальной услуги.</w:t>
      </w:r>
    </w:p>
    <w:p w:rsidR="004E1AE1" w:rsidRPr="0000343F" w:rsidRDefault="004E1AE1" w:rsidP="004E1AE1">
      <w:pPr>
        <w:shd w:val="clear" w:color="auto" w:fill="FFFFFF"/>
        <w:ind w:firstLine="567"/>
        <w:jc w:val="both"/>
      </w:pPr>
      <w:r w:rsidRPr="0000343F">
        <w:t>2.9.1. Основания для приостановления предоставления муниципальной услуги отсутствуют.</w:t>
      </w:r>
    </w:p>
    <w:p w:rsidR="004E1AE1" w:rsidRPr="0000343F" w:rsidRDefault="004E1AE1" w:rsidP="004E1AE1">
      <w:pPr>
        <w:shd w:val="clear" w:color="auto" w:fill="FFFFFF"/>
        <w:ind w:firstLine="567"/>
        <w:jc w:val="both"/>
      </w:pPr>
      <w:r w:rsidRPr="0000343F">
        <w:t>2.9.2. Основаниями для отказа в предоставлении муниципальной услуги являются:</w:t>
      </w:r>
    </w:p>
    <w:p w:rsidR="004E1AE1" w:rsidRPr="0000343F" w:rsidRDefault="004E1AE1" w:rsidP="004E1AE1">
      <w:pPr>
        <w:shd w:val="clear" w:color="auto" w:fill="FFFFFF"/>
        <w:ind w:firstLine="567"/>
        <w:jc w:val="both"/>
      </w:pPr>
      <w:r w:rsidRPr="0000343F">
        <w:t>отсутствие документов, указанных в пункте 2.6.1 административного регламента;</w:t>
      </w:r>
    </w:p>
    <w:p w:rsidR="004E1AE1" w:rsidRPr="0000343F" w:rsidRDefault="004E1AE1" w:rsidP="004E1AE1">
      <w:pPr>
        <w:shd w:val="clear" w:color="auto" w:fill="FFFFFF"/>
        <w:ind w:firstLine="567"/>
        <w:jc w:val="both"/>
      </w:pPr>
      <w:r w:rsidRPr="0000343F">
        <w:t>проведение земляных и иных видов работ иными лицами на земельном участке (территории), указанном в проекте, в сроки, определенные в заявлении;</w:t>
      </w:r>
    </w:p>
    <w:p w:rsidR="004E1AE1" w:rsidRPr="0000343F" w:rsidRDefault="004E1AE1" w:rsidP="004E1AE1">
      <w:pPr>
        <w:shd w:val="clear" w:color="auto" w:fill="FFFFFF"/>
        <w:ind w:firstLine="567"/>
        <w:jc w:val="both"/>
      </w:pPr>
      <w:r w:rsidRPr="0000343F">
        <w:lastRenderedPageBreak/>
        <w:t>обращение заявителя с заявлением на получение разрешения на проведение земляных работ, не требующих получения разрешения.</w:t>
      </w:r>
    </w:p>
    <w:p w:rsidR="004E1AE1" w:rsidRPr="0000343F" w:rsidRDefault="004E1AE1" w:rsidP="004E1AE1">
      <w:pPr>
        <w:shd w:val="clear" w:color="auto" w:fill="FFFFFF"/>
        <w:ind w:firstLine="567"/>
        <w:jc w:val="both"/>
      </w:pPr>
      <w:r w:rsidRPr="0000343F">
        <w:t>2.10. Услуги, которые являются необходимыми и обязательными для предоставления муниципальной услуги:</w:t>
      </w:r>
    </w:p>
    <w:p w:rsidR="004E1AE1" w:rsidRPr="0000343F" w:rsidRDefault="004E1AE1" w:rsidP="004E1AE1">
      <w:pPr>
        <w:shd w:val="clear" w:color="auto" w:fill="FFFFFF"/>
        <w:ind w:firstLine="567"/>
        <w:jc w:val="both"/>
      </w:pPr>
      <w:proofErr w:type="gramStart"/>
      <w:r w:rsidRPr="0000343F">
        <w:t>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w:t>
      </w:r>
      <w:proofErr w:type="gramEnd"/>
    </w:p>
    <w:p w:rsidR="004E1AE1" w:rsidRPr="0000343F" w:rsidRDefault="004E1AE1" w:rsidP="004E1AE1">
      <w:pPr>
        <w:shd w:val="clear" w:color="auto" w:fill="FFFFFF"/>
        <w:ind w:firstLine="567"/>
        <w:jc w:val="both"/>
      </w:pPr>
      <w:r w:rsidRPr="0000343F">
        <w:t>2.11. Предоставление муниципальной услуги является бесплатным для заявителя.</w:t>
      </w:r>
    </w:p>
    <w:p w:rsidR="004E1AE1" w:rsidRPr="0000343F" w:rsidRDefault="004E1AE1" w:rsidP="004E1AE1">
      <w:pPr>
        <w:shd w:val="clear" w:color="auto" w:fill="FFFFFF"/>
        <w:ind w:firstLine="567"/>
        <w:jc w:val="both"/>
      </w:pPr>
      <w:r w:rsidRPr="0000343F">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4E1AE1" w:rsidRPr="0000343F" w:rsidRDefault="004E1AE1" w:rsidP="004E1AE1">
      <w:pPr>
        <w:shd w:val="clear" w:color="auto" w:fill="FFFFFF"/>
        <w:ind w:firstLine="567"/>
        <w:jc w:val="both"/>
      </w:pPr>
      <w:r w:rsidRPr="0000343F">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посредством ЕПГУ – не позднее рабочего дня, следующего за днем поступления запроса.</w:t>
      </w:r>
    </w:p>
    <w:p w:rsidR="004E1AE1" w:rsidRPr="0000343F" w:rsidRDefault="004E1AE1" w:rsidP="004E1AE1">
      <w:pPr>
        <w:shd w:val="clear" w:color="auto" w:fill="FFFFFF"/>
        <w:ind w:firstLine="567"/>
        <w:jc w:val="both"/>
      </w:pPr>
      <w:r w:rsidRPr="0000343F">
        <w:t>2.14. Требования к помещениям, в которых предоставляется муниципальная услуга:</w:t>
      </w:r>
    </w:p>
    <w:p w:rsidR="004E1AE1" w:rsidRPr="0000343F" w:rsidRDefault="004E1AE1" w:rsidP="004E1AE1">
      <w:pPr>
        <w:shd w:val="clear" w:color="auto" w:fill="FFFFFF"/>
        <w:ind w:firstLine="567"/>
        <w:jc w:val="both"/>
      </w:pPr>
      <w:r w:rsidRPr="0000343F">
        <w:t>2.14.1.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4E1AE1" w:rsidRPr="0000343F" w:rsidRDefault="004E1AE1" w:rsidP="004E1AE1">
      <w:pPr>
        <w:shd w:val="clear" w:color="auto" w:fill="FFFFFF"/>
        <w:ind w:firstLine="567"/>
        <w:jc w:val="both"/>
      </w:pPr>
      <w:r w:rsidRPr="0000343F">
        <w:t>2.14.2. Вход в здание оборудуется вывеской, содержащей наименование и место нахождения администрации, режим работы.</w:t>
      </w:r>
    </w:p>
    <w:p w:rsidR="004E1AE1" w:rsidRPr="0000343F" w:rsidRDefault="004E1AE1" w:rsidP="004E1AE1">
      <w:pPr>
        <w:shd w:val="clear" w:color="auto" w:fill="FFFFFF"/>
        <w:ind w:firstLine="567"/>
        <w:jc w:val="both"/>
      </w:pPr>
      <w:r w:rsidRPr="0000343F">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4E1AE1" w:rsidRPr="0000343F" w:rsidRDefault="004E1AE1" w:rsidP="004E1AE1">
      <w:pPr>
        <w:shd w:val="clear" w:color="auto" w:fill="FFFFFF"/>
        <w:ind w:firstLine="567"/>
        <w:jc w:val="both"/>
      </w:pPr>
      <w:r w:rsidRPr="0000343F">
        <w:t>санитарно-эпидемиологическим правилам и нормативам;</w:t>
      </w:r>
    </w:p>
    <w:p w:rsidR="004E1AE1" w:rsidRPr="0000343F" w:rsidRDefault="004E1AE1" w:rsidP="004E1AE1">
      <w:pPr>
        <w:shd w:val="clear" w:color="auto" w:fill="FFFFFF"/>
        <w:ind w:firstLine="567"/>
        <w:jc w:val="both"/>
      </w:pPr>
      <w:r w:rsidRPr="0000343F">
        <w:t>правилам противопожарной безопасности;</w:t>
      </w:r>
    </w:p>
    <w:p w:rsidR="004E1AE1" w:rsidRPr="0000343F" w:rsidRDefault="004E1AE1" w:rsidP="004E1AE1">
      <w:pPr>
        <w:shd w:val="clear" w:color="auto" w:fill="FFFFFF"/>
        <w:ind w:firstLine="567"/>
        <w:jc w:val="both"/>
      </w:pPr>
      <w:r w:rsidRPr="0000343F">
        <w:t xml:space="preserve">требованиям к обеспечению доступности для </w:t>
      </w:r>
      <w:proofErr w:type="spellStart"/>
      <w:r w:rsidRPr="0000343F">
        <w:t>маломобильных</w:t>
      </w:r>
      <w:proofErr w:type="spellEnd"/>
      <w:r w:rsidRPr="0000343F">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 проводников).</w:t>
      </w:r>
    </w:p>
    <w:p w:rsidR="004E1AE1" w:rsidRPr="0000343F" w:rsidRDefault="004E1AE1" w:rsidP="004E1AE1">
      <w:pPr>
        <w:shd w:val="clear" w:color="auto" w:fill="FFFFFF"/>
        <w:ind w:firstLine="567"/>
        <w:jc w:val="both"/>
      </w:pPr>
      <w:r w:rsidRPr="0000343F">
        <w:t>Места для ожидания оборудуются:</w:t>
      </w:r>
    </w:p>
    <w:p w:rsidR="004E1AE1" w:rsidRPr="0000343F" w:rsidRDefault="004E1AE1" w:rsidP="004E1AE1">
      <w:pPr>
        <w:shd w:val="clear" w:color="auto" w:fill="FFFFFF"/>
        <w:ind w:firstLine="567"/>
        <w:jc w:val="both"/>
      </w:pPr>
      <w:r w:rsidRPr="0000343F">
        <w:t>стульями (кресельными секциями) и (или) скамьями;</w:t>
      </w:r>
    </w:p>
    <w:p w:rsidR="004E1AE1" w:rsidRPr="0000343F" w:rsidRDefault="004E1AE1" w:rsidP="004E1AE1">
      <w:pPr>
        <w:shd w:val="clear" w:color="auto" w:fill="FFFFFF"/>
        <w:ind w:firstLine="567"/>
        <w:jc w:val="both"/>
      </w:pPr>
      <w:r w:rsidRPr="0000343F">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4E1AE1" w:rsidRPr="0000343F" w:rsidRDefault="004E1AE1" w:rsidP="004E1AE1">
      <w:pPr>
        <w:shd w:val="clear" w:color="auto" w:fill="FFFFFF"/>
        <w:ind w:firstLine="567"/>
        <w:jc w:val="both"/>
      </w:pPr>
      <w:r w:rsidRPr="0000343F">
        <w:t>столами (стойками), образцами заполнения документов, письменными принадлежностями для возможности оформления документов.</w:t>
      </w:r>
    </w:p>
    <w:p w:rsidR="004E1AE1" w:rsidRPr="0000343F" w:rsidRDefault="004E1AE1" w:rsidP="004E1AE1">
      <w:pPr>
        <w:shd w:val="clear" w:color="auto" w:fill="FFFFFF"/>
        <w:ind w:firstLine="567"/>
        <w:jc w:val="both"/>
      </w:pPr>
      <w:r w:rsidRPr="0000343F">
        <w:t>Места для приема заявителей оборудуются стульями и столами для возможности оформления документов.</w:t>
      </w:r>
    </w:p>
    <w:p w:rsidR="004E1AE1" w:rsidRPr="0000343F" w:rsidRDefault="004E1AE1" w:rsidP="004E1AE1">
      <w:pPr>
        <w:shd w:val="clear" w:color="auto" w:fill="FFFFFF"/>
        <w:ind w:firstLine="567"/>
        <w:jc w:val="both"/>
      </w:pPr>
      <w:r w:rsidRPr="0000343F">
        <w:t>Рабочее место сотрудник</w:t>
      </w:r>
      <w:proofErr w:type="gramStart"/>
      <w:r w:rsidRPr="0000343F">
        <w:t>а(</w:t>
      </w:r>
      <w:proofErr w:type="spellStart"/>
      <w:proofErr w:type="gramEnd"/>
      <w:r w:rsidRPr="0000343F">
        <w:t>ов</w:t>
      </w:r>
      <w:proofErr w:type="spellEnd"/>
      <w:r w:rsidRPr="0000343F">
        <w:t>) администрации оборудуется персональным компьютером с печатающим устройством. Сотрудни</w:t>
      </w:r>
      <w:proofErr w:type="gramStart"/>
      <w:r w:rsidRPr="0000343F">
        <w:t>к(</w:t>
      </w:r>
      <w:proofErr w:type="gramEnd"/>
      <w:r w:rsidRPr="0000343F">
        <w:t>и) администрации обеспечивается(</w:t>
      </w:r>
      <w:proofErr w:type="spellStart"/>
      <w:r w:rsidRPr="0000343F">
        <w:t>ются</w:t>
      </w:r>
      <w:proofErr w:type="spellEnd"/>
      <w:r w:rsidRPr="0000343F">
        <w:t>) личными и (или) настольными идентификационными карточками.</w:t>
      </w:r>
    </w:p>
    <w:p w:rsidR="004E1AE1" w:rsidRPr="0000343F" w:rsidRDefault="004E1AE1" w:rsidP="004E1AE1">
      <w:pPr>
        <w:shd w:val="clear" w:color="auto" w:fill="FFFFFF"/>
        <w:ind w:firstLine="567"/>
        <w:jc w:val="both"/>
      </w:pPr>
      <w:r w:rsidRPr="0000343F">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4E1AE1" w:rsidRPr="0000343F" w:rsidRDefault="004E1AE1" w:rsidP="004E1AE1">
      <w:pPr>
        <w:shd w:val="clear" w:color="auto" w:fill="FFFFFF"/>
        <w:ind w:firstLine="567"/>
        <w:jc w:val="both"/>
      </w:pPr>
      <w:r w:rsidRPr="0000343F">
        <w:t>2.15. Показатели качества и доступности муниципальной услуги.</w:t>
      </w:r>
    </w:p>
    <w:p w:rsidR="004E1AE1" w:rsidRPr="0000343F" w:rsidRDefault="004E1AE1" w:rsidP="004E1AE1">
      <w:pPr>
        <w:shd w:val="clear" w:color="auto" w:fill="FFFFFF"/>
        <w:ind w:firstLine="567"/>
        <w:jc w:val="both"/>
      </w:pPr>
      <w:r w:rsidRPr="0000343F">
        <w:t>2.15.1. Показатели качества муниципальной услуги:</w:t>
      </w:r>
    </w:p>
    <w:p w:rsidR="004E1AE1" w:rsidRPr="0000343F" w:rsidRDefault="004E1AE1" w:rsidP="004E1AE1">
      <w:pPr>
        <w:shd w:val="clear" w:color="auto" w:fill="FFFFFF"/>
        <w:ind w:firstLine="567"/>
        <w:jc w:val="both"/>
      </w:pPr>
      <w:r w:rsidRPr="0000343F">
        <w:t>своевременность и полнота предоставления муниципальной услуги;</w:t>
      </w:r>
    </w:p>
    <w:p w:rsidR="004E1AE1" w:rsidRPr="0000343F" w:rsidRDefault="004E1AE1" w:rsidP="004E1AE1">
      <w:pPr>
        <w:shd w:val="clear" w:color="auto" w:fill="FFFFFF"/>
        <w:ind w:firstLine="567"/>
        <w:jc w:val="both"/>
      </w:pPr>
      <w:r w:rsidRPr="0000343F">
        <w:t>отсутствие обоснованных жалоб на действия (бездействие) должностных лиц, сотрудников администрации.</w:t>
      </w:r>
    </w:p>
    <w:p w:rsidR="004E1AE1" w:rsidRPr="0000343F" w:rsidRDefault="004E1AE1" w:rsidP="004E1AE1">
      <w:pPr>
        <w:shd w:val="clear" w:color="auto" w:fill="FFFFFF"/>
        <w:ind w:firstLine="567"/>
        <w:jc w:val="both"/>
      </w:pPr>
      <w:r w:rsidRPr="0000343F">
        <w:t>2.15.2. Показатели доступности муниципальной услуги:</w:t>
      </w:r>
    </w:p>
    <w:p w:rsidR="004E1AE1" w:rsidRPr="0000343F" w:rsidRDefault="004E1AE1" w:rsidP="004E1AE1">
      <w:pPr>
        <w:shd w:val="clear" w:color="auto" w:fill="FFFFFF"/>
        <w:ind w:firstLine="567"/>
        <w:jc w:val="both"/>
      </w:pPr>
      <w:r w:rsidRPr="0000343F">
        <w:lastRenderedPageBreak/>
        <w:t xml:space="preserve">беспрепятственный доступ к месту предоставления муниципальной услуги для </w:t>
      </w:r>
      <w:proofErr w:type="spellStart"/>
      <w:r w:rsidRPr="0000343F">
        <w:t>маломобильных</w:t>
      </w:r>
      <w:proofErr w:type="spellEnd"/>
      <w:r w:rsidRPr="0000343F">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собак-проводников, а так же допуск </w:t>
      </w:r>
      <w:proofErr w:type="spellStart"/>
      <w:r w:rsidRPr="0000343F">
        <w:t>сурдопереводчиков</w:t>
      </w:r>
      <w:proofErr w:type="spellEnd"/>
      <w:r w:rsidRPr="0000343F">
        <w:t xml:space="preserve"> и </w:t>
      </w:r>
      <w:proofErr w:type="spellStart"/>
      <w:r w:rsidRPr="0000343F">
        <w:t>тифлосурдопереводчиков</w:t>
      </w:r>
      <w:proofErr w:type="spellEnd"/>
      <w:r w:rsidRPr="0000343F">
        <w:t>);</w:t>
      </w:r>
    </w:p>
    <w:p w:rsidR="004E1AE1" w:rsidRPr="0000343F" w:rsidRDefault="004E1AE1" w:rsidP="004E1AE1">
      <w:pPr>
        <w:shd w:val="clear" w:color="auto" w:fill="FFFFFF"/>
        <w:ind w:firstLine="567"/>
        <w:jc w:val="both"/>
      </w:pPr>
      <w:r w:rsidRPr="0000343F">
        <w:t>оказание сотрудниками администрации помощи инвалидам в преодолении барьеров, мешающих получению ими муниципальной услуги наравне с другими лицами включая сопровождение к местам предоставления муниципальной услуги;</w:t>
      </w:r>
    </w:p>
    <w:p w:rsidR="004E1AE1" w:rsidRPr="0000343F" w:rsidRDefault="004E1AE1" w:rsidP="004E1AE1">
      <w:pPr>
        <w:shd w:val="clear" w:color="auto" w:fill="FFFFFF"/>
        <w:ind w:firstLine="567"/>
        <w:jc w:val="both"/>
      </w:pPr>
      <w:r w:rsidRPr="0000343F">
        <w:t>наличие бесплатной парковки автотранспортных средств, в том числе парковки для специальных транспортных средств инвалидов;</w:t>
      </w:r>
    </w:p>
    <w:p w:rsidR="004E1AE1" w:rsidRPr="0000343F" w:rsidRDefault="004E1AE1" w:rsidP="004E1AE1">
      <w:pPr>
        <w:shd w:val="clear" w:color="auto" w:fill="FFFFFF"/>
        <w:ind w:firstLine="567"/>
        <w:jc w:val="both"/>
      </w:pPr>
      <w:r w:rsidRPr="0000343F">
        <w:t>предоставление бесплатно муниципальной услуги и информации о ней.</w:t>
      </w:r>
    </w:p>
    <w:p w:rsidR="004E1AE1" w:rsidRPr="0000343F" w:rsidRDefault="004E1AE1" w:rsidP="004E1AE1">
      <w:pPr>
        <w:shd w:val="clear" w:color="auto" w:fill="FFFFFF"/>
        <w:ind w:firstLine="567"/>
        <w:jc w:val="both"/>
      </w:pPr>
      <w:r w:rsidRPr="0000343F">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4E1AE1" w:rsidRPr="0000343F" w:rsidRDefault="004E1AE1" w:rsidP="004E1AE1">
      <w:pPr>
        <w:shd w:val="clear" w:color="auto" w:fill="FFFFFF"/>
        <w:ind w:firstLine="567"/>
        <w:jc w:val="both"/>
      </w:pPr>
      <w:r w:rsidRPr="0000343F">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4E1AE1" w:rsidRPr="0000343F" w:rsidRDefault="004E1AE1" w:rsidP="004E1AE1">
      <w:pPr>
        <w:shd w:val="clear" w:color="auto" w:fill="FFFFFF"/>
        <w:ind w:firstLine="567"/>
        <w:jc w:val="both"/>
      </w:pPr>
      <w:r w:rsidRPr="0000343F">
        <w:t>2.16.1. При предоставлении муниципальной услуги в электронной форме заявителю обеспечивается:</w:t>
      </w:r>
    </w:p>
    <w:p w:rsidR="004E1AE1" w:rsidRPr="0000343F" w:rsidRDefault="004E1AE1" w:rsidP="004E1AE1">
      <w:pPr>
        <w:shd w:val="clear" w:color="auto" w:fill="FFFFFF"/>
        <w:ind w:firstLine="567"/>
        <w:jc w:val="both"/>
      </w:pPr>
      <w:r w:rsidRPr="0000343F">
        <w:t>1) получение информации о порядке и сроках предоставления муниципальной услуги;</w:t>
      </w:r>
    </w:p>
    <w:p w:rsidR="004E1AE1" w:rsidRPr="0000343F" w:rsidRDefault="004E1AE1" w:rsidP="004E1AE1">
      <w:pPr>
        <w:shd w:val="clear" w:color="auto" w:fill="FFFFFF"/>
        <w:ind w:firstLine="567"/>
        <w:jc w:val="both"/>
      </w:pPr>
      <w:r w:rsidRPr="0000343F">
        <w:t>2) запись на прием в администрацию для подачи запроса о предоставлении муниципальной услуги (далее – запрос);</w:t>
      </w:r>
    </w:p>
    <w:p w:rsidR="004E1AE1" w:rsidRPr="0000343F" w:rsidRDefault="004E1AE1" w:rsidP="004E1AE1">
      <w:pPr>
        <w:shd w:val="clear" w:color="auto" w:fill="FFFFFF"/>
        <w:ind w:firstLine="567"/>
        <w:jc w:val="both"/>
      </w:pPr>
      <w:r w:rsidRPr="0000343F">
        <w:t>3) формирование запроса;</w:t>
      </w:r>
    </w:p>
    <w:p w:rsidR="004E1AE1" w:rsidRPr="0000343F" w:rsidRDefault="004E1AE1" w:rsidP="004E1AE1">
      <w:pPr>
        <w:shd w:val="clear" w:color="auto" w:fill="FFFFFF"/>
        <w:ind w:firstLine="567"/>
        <w:jc w:val="both"/>
      </w:pPr>
      <w:r w:rsidRPr="0000343F">
        <w:t>4) прием и регистрация администрацией запроса и документов, необходимых для предоставления муниципальной услуги;</w:t>
      </w:r>
    </w:p>
    <w:p w:rsidR="004E1AE1" w:rsidRPr="0000343F" w:rsidRDefault="004E1AE1" w:rsidP="004E1AE1">
      <w:pPr>
        <w:shd w:val="clear" w:color="auto" w:fill="FFFFFF"/>
        <w:ind w:firstLine="567"/>
        <w:jc w:val="both"/>
      </w:pPr>
      <w:r w:rsidRPr="0000343F">
        <w:t>5) получение решения об отказе;</w:t>
      </w:r>
    </w:p>
    <w:p w:rsidR="004E1AE1" w:rsidRPr="0000343F" w:rsidRDefault="004E1AE1" w:rsidP="004E1AE1">
      <w:pPr>
        <w:shd w:val="clear" w:color="auto" w:fill="FFFFFF"/>
        <w:ind w:firstLine="567"/>
        <w:jc w:val="both"/>
      </w:pPr>
      <w:r w:rsidRPr="0000343F">
        <w:t>6) получение сведений о ходе выполнения запроса;</w:t>
      </w:r>
    </w:p>
    <w:p w:rsidR="004E1AE1" w:rsidRPr="0000343F" w:rsidRDefault="004E1AE1" w:rsidP="004E1AE1">
      <w:pPr>
        <w:shd w:val="clear" w:color="auto" w:fill="FFFFFF"/>
        <w:ind w:firstLine="567"/>
        <w:jc w:val="both"/>
      </w:pPr>
      <w:r w:rsidRPr="0000343F">
        <w:t>7) возможность оценки качества предоставления муниципальной услуги заявителем;</w:t>
      </w:r>
    </w:p>
    <w:p w:rsidR="004E1AE1" w:rsidRPr="0000343F" w:rsidRDefault="004E1AE1" w:rsidP="004E1AE1">
      <w:pPr>
        <w:shd w:val="clear" w:color="auto" w:fill="FFFFFF"/>
        <w:ind w:firstLine="567"/>
        <w:jc w:val="both"/>
      </w:pPr>
      <w:r w:rsidRPr="0000343F">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4E1AE1" w:rsidRPr="0000343F" w:rsidRDefault="004E1AE1" w:rsidP="004E1AE1">
      <w:pPr>
        <w:shd w:val="clear" w:color="auto" w:fill="FFFFFF"/>
        <w:ind w:firstLine="567"/>
        <w:jc w:val="both"/>
      </w:pPr>
      <w:r w:rsidRPr="0000343F">
        <w:t>2.16.2.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4E1AE1" w:rsidRPr="0000343F" w:rsidRDefault="004E1AE1" w:rsidP="004E1AE1">
      <w:pPr>
        <w:shd w:val="clear" w:color="auto" w:fill="FFFFFF"/>
        <w:ind w:firstLine="567"/>
        <w:jc w:val="both"/>
      </w:pPr>
      <w:r w:rsidRPr="0000343F">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4E1AE1" w:rsidRPr="0000343F" w:rsidRDefault="004E1AE1" w:rsidP="004E1AE1">
      <w:pPr>
        <w:shd w:val="clear" w:color="auto" w:fill="FFFFFF"/>
        <w:ind w:firstLine="567"/>
        <w:jc w:val="both"/>
      </w:pPr>
      <w:r w:rsidRPr="0000343F">
        <w:t>Для регистрации запроса на предоставление муниципальной услуги посредством ЕПГУ заявителю необходимо:</w:t>
      </w:r>
    </w:p>
    <w:p w:rsidR="004E1AE1" w:rsidRPr="0000343F" w:rsidRDefault="004E1AE1" w:rsidP="004E1AE1">
      <w:pPr>
        <w:shd w:val="clear" w:color="auto" w:fill="FFFFFF"/>
        <w:ind w:firstLine="567"/>
        <w:jc w:val="both"/>
      </w:pPr>
      <w:r w:rsidRPr="0000343F">
        <w:t>1) авторизоваться на ЕПГУ (войти в личный кабинет);</w:t>
      </w:r>
    </w:p>
    <w:p w:rsidR="004E1AE1" w:rsidRPr="0000343F" w:rsidRDefault="004E1AE1" w:rsidP="004E1AE1">
      <w:pPr>
        <w:shd w:val="clear" w:color="auto" w:fill="FFFFFF"/>
        <w:ind w:firstLine="567"/>
        <w:jc w:val="both"/>
      </w:pPr>
      <w:r w:rsidRPr="0000343F">
        <w:t>2) из списка муниципальных услуг выбрать соответствующую муниципальную услугу;</w:t>
      </w:r>
    </w:p>
    <w:p w:rsidR="004E1AE1" w:rsidRPr="0000343F" w:rsidRDefault="004E1AE1" w:rsidP="004E1AE1">
      <w:pPr>
        <w:shd w:val="clear" w:color="auto" w:fill="FFFFFF"/>
        <w:ind w:firstLine="567"/>
        <w:jc w:val="both"/>
      </w:pPr>
      <w:r w:rsidRPr="0000343F">
        <w:t>3) нажатием кнопки «Получить услугу» инициализировать операцию по заполнению электронной формы заявления;</w:t>
      </w:r>
    </w:p>
    <w:p w:rsidR="004E1AE1" w:rsidRPr="0000343F" w:rsidRDefault="004E1AE1" w:rsidP="004E1AE1">
      <w:pPr>
        <w:shd w:val="clear" w:color="auto" w:fill="FFFFFF"/>
        <w:ind w:firstLine="567"/>
        <w:jc w:val="both"/>
      </w:pPr>
      <w:r w:rsidRPr="0000343F">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4E1AE1" w:rsidRPr="0000343F" w:rsidRDefault="004E1AE1" w:rsidP="004E1AE1">
      <w:pPr>
        <w:shd w:val="clear" w:color="auto" w:fill="FFFFFF"/>
        <w:ind w:firstLine="567"/>
        <w:jc w:val="both"/>
      </w:pPr>
      <w:r w:rsidRPr="0000343F">
        <w:t>5) отправить запрос в администрацию.</w:t>
      </w:r>
    </w:p>
    <w:p w:rsidR="004E1AE1" w:rsidRPr="0000343F" w:rsidRDefault="004E1AE1" w:rsidP="004E1AE1">
      <w:pPr>
        <w:shd w:val="clear" w:color="auto" w:fill="FFFFFF"/>
        <w:ind w:firstLine="567"/>
        <w:jc w:val="both"/>
      </w:pPr>
      <w:r w:rsidRPr="0000343F">
        <w:t>Заявление, направленное посредством ЕПГУ, по умолчанию подписывается простой электронной подписью.</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jc w:val="center"/>
      </w:pPr>
      <w:r w:rsidRPr="0000343F">
        <w:rPr>
          <w:b/>
          <w:bCs/>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3.1. Предоставление муниципальной услуги состоит из следующей последовательности административных процедур:</w:t>
      </w:r>
    </w:p>
    <w:p w:rsidR="004E1AE1" w:rsidRPr="0000343F" w:rsidRDefault="004E1AE1" w:rsidP="004E1AE1">
      <w:pPr>
        <w:shd w:val="clear" w:color="auto" w:fill="FFFFFF"/>
        <w:ind w:firstLine="567"/>
        <w:jc w:val="both"/>
      </w:pPr>
      <w:r w:rsidRPr="0000343F">
        <w:t>прием и регистрация документов;</w:t>
      </w:r>
    </w:p>
    <w:p w:rsidR="004E1AE1" w:rsidRPr="0000343F" w:rsidRDefault="004E1AE1" w:rsidP="004E1AE1">
      <w:pPr>
        <w:shd w:val="clear" w:color="auto" w:fill="FFFFFF"/>
        <w:ind w:firstLine="567"/>
        <w:jc w:val="both"/>
      </w:pPr>
      <w:r w:rsidRPr="0000343F">
        <w:t>формирование и направление межведомственных запросов;</w:t>
      </w:r>
    </w:p>
    <w:p w:rsidR="004E1AE1" w:rsidRPr="0000343F" w:rsidRDefault="004E1AE1" w:rsidP="004E1AE1">
      <w:pPr>
        <w:shd w:val="clear" w:color="auto" w:fill="FFFFFF"/>
        <w:ind w:firstLine="567"/>
        <w:jc w:val="both"/>
      </w:pPr>
      <w:r w:rsidRPr="0000343F">
        <w:t>рассмотрение документов;</w:t>
      </w:r>
    </w:p>
    <w:p w:rsidR="004E1AE1" w:rsidRPr="0000343F" w:rsidRDefault="004E1AE1" w:rsidP="004E1AE1">
      <w:pPr>
        <w:shd w:val="clear" w:color="auto" w:fill="FFFFFF"/>
        <w:ind w:firstLine="567"/>
        <w:jc w:val="both"/>
      </w:pPr>
      <w:r w:rsidRPr="0000343F">
        <w:t>принятие решения и направление заявителю результата предоставления муниципальной услуги.</w:t>
      </w:r>
    </w:p>
    <w:p w:rsidR="004E1AE1" w:rsidRPr="0000343F" w:rsidRDefault="004E1AE1" w:rsidP="004E1AE1">
      <w:pPr>
        <w:shd w:val="clear" w:color="auto" w:fill="FFFFFF"/>
        <w:ind w:firstLine="567"/>
        <w:jc w:val="both"/>
      </w:pPr>
      <w:r w:rsidRPr="0000343F">
        <w:t>Блок-схема предоставления муниципальной услуги приводится в приложении № 2 к административному регламенту.</w:t>
      </w:r>
    </w:p>
    <w:p w:rsidR="004E1AE1" w:rsidRPr="0000343F" w:rsidRDefault="004E1AE1" w:rsidP="004E1AE1">
      <w:pPr>
        <w:shd w:val="clear" w:color="auto" w:fill="FFFFFF"/>
        <w:ind w:firstLine="567"/>
        <w:jc w:val="both"/>
      </w:pPr>
      <w:r w:rsidRPr="0000343F">
        <w:t>3.2. Прием и регистрация документов.</w:t>
      </w:r>
    </w:p>
    <w:p w:rsidR="004E1AE1" w:rsidRPr="0000343F" w:rsidRDefault="004E1AE1" w:rsidP="004E1AE1">
      <w:pPr>
        <w:shd w:val="clear" w:color="auto" w:fill="FFFFFF"/>
        <w:ind w:firstLine="567"/>
        <w:jc w:val="both"/>
      </w:pPr>
      <w:r w:rsidRPr="0000343F">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4E1AE1" w:rsidRPr="0000343F" w:rsidRDefault="004E1AE1" w:rsidP="004E1AE1">
      <w:pPr>
        <w:shd w:val="clear" w:color="auto" w:fill="FFFFFF"/>
        <w:ind w:firstLine="567"/>
        <w:jc w:val="both"/>
      </w:pPr>
      <w:r w:rsidRPr="0000343F">
        <w:t>Сотрудник по приему документов:</w:t>
      </w:r>
    </w:p>
    <w:p w:rsidR="004E1AE1" w:rsidRPr="0000343F" w:rsidRDefault="004E1AE1" w:rsidP="004E1AE1">
      <w:pPr>
        <w:shd w:val="clear" w:color="auto" w:fill="FFFFFF"/>
        <w:ind w:firstLine="567"/>
        <w:jc w:val="both"/>
      </w:pPr>
      <w:r w:rsidRPr="0000343F">
        <w:t>1) устанавливает предмет/содержание обращения;</w:t>
      </w:r>
    </w:p>
    <w:p w:rsidR="004E1AE1" w:rsidRPr="0000343F" w:rsidRDefault="004E1AE1" w:rsidP="004E1AE1">
      <w:pPr>
        <w:shd w:val="clear" w:color="auto" w:fill="FFFFFF"/>
        <w:ind w:firstLine="567"/>
        <w:jc w:val="both"/>
      </w:pPr>
      <w:r w:rsidRPr="0000343F">
        <w:t>2) проверяет документ, подтверждающий личность лица, подающего заявление;</w:t>
      </w:r>
    </w:p>
    <w:p w:rsidR="004E1AE1" w:rsidRPr="0000343F" w:rsidRDefault="004E1AE1" w:rsidP="004E1AE1">
      <w:pPr>
        <w:shd w:val="clear" w:color="auto" w:fill="FFFFFF"/>
        <w:ind w:firstLine="567"/>
        <w:jc w:val="both"/>
      </w:pPr>
      <w:r w:rsidRPr="0000343F">
        <w:t>3) проверяет полномочия представителя гражданина или юридического лица (в случае обращения представителя гражданина или юридического лица);</w:t>
      </w:r>
    </w:p>
    <w:p w:rsidR="004E1AE1" w:rsidRPr="0000343F" w:rsidRDefault="004E1AE1" w:rsidP="004E1AE1">
      <w:pPr>
        <w:shd w:val="clear" w:color="auto" w:fill="FFFFFF"/>
        <w:ind w:firstLine="567"/>
        <w:jc w:val="both"/>
      </w:pPr>
      <w:r w:rsidRPr="0000343F">
        <w:t>4) проверяет правильность заполнения заявления, наличие приложенных к заявлению документов и их соответствие следующим требованиям:</w:t>
      </w:r>
    </w:p>
    <w:p w:rsidR="004E1AE1" w:rsidRPr="0000343F" w:rsidRDefault="004E1AE1" w:rsidP="004E1AE1">
      <w:pPr>
        <w:shd w:val="clear" w:color="auto" w:fill="FFFFFF"/>
        <w:ind w:firstLine="567"/>
        <w:jc w:val="both"/>
      </w:pPr>
      <w:r w:rsidRPr="0000343F">
        <w:t>заявление заполнено в соответствии с требованиями административного регламента;</w:t>
      </w:r>
    </w:p>
    <w:p w:rsidR="004E1AE1" w:rsidRPr="0000343F" w:rsidRDefault="004E1AE1" w:rsidP="004E1AE1">
      <w:pPr>
        <w:shd w:val="clear" w:color="auto" w:fill="FFFFFF"/>
        <w:ind w:firstLine="567"/>
        <w:jc w:val="both"/>
      </w:pPr>
      <w:r w:rsidRPr="0000343F">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4E1AE1" w:rsidRPr="0000343F" w:rsidRDefault="004E1AE1" w:rsidP="004E1AE1">
      <w:pPr>
        <w:shd w:val="clear" w:color="auto" w:fill="FFFFFF"/>
        <w:ind w:firstLine="567"/>
        <w:jc w:val="both"/>
      </w:pPr>
      <w:r w:rsidRPr="0000343F">
        <w:t>в документах заполнены все необходимые реквизиты, нет подчисток, приписок, зачеркнутых слов и иных неоговоренных исправлений;</w:t>
      </w:r>
    </w:p>
    <w:p w:rsidR="004E1AE1" w:rsidRPr="0000343F" w:rsidRDefault="004E1AE1" w:rsidP="004E1AE1">
      <w:pPr>
        <w:shd w:val="clear" w:color="auto" w:fill="FFFFFF"/>
        <w:ind w:firstLine="567"/>
        <w:jc w:val="both"/>
      </w:pPr>
      <w:r w:rsidRPr="0000343F">
        <w:t>документы не имеют повреждений, наличие которых не позволяет однозначно истолковать их содержание.</w:t>
      </w:r>
    </w:p>
    <w:p w:rsidR="004E1AE1" w:rsidRPr="0000343F" w:rsidRDefault="004E1AE1" w:rsidP="004E1AE1">
      <w:pPr>
        <w:shd w:val="clear" w:color="auto" w:fill="FFFFFF"/>
        <w:ind w:firstLine="567"/>
        <w:jc w:val="both"/>
      </w:pPr>
      <w:r w:rsidRPr="0000343F">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4E1AE1" w:rsidRPr="0000343F" w:rsidRDefault="004E1AE1" w:rsidP="004E1AE1">
      <w:pPr>
        <w:shd w:val="clear" w:color="auto" w:fill="FFFFFF"/>
        <w:ind w:firstLine="567"/>
        <w:jc w:val="both"/>
      </w:pPr>
      <w:r w:rsidRPr="0000343F">
        <w:t>6) сверяет представленные заявителем копии документов с оригиналами и заверяет их своей подписью;</w:t>
      </w:r>
    </w:p>
    <w:p w:rsidR="004E1AE1" w:rsidRPr="0000343F" w:rsidRDefault="004E1AE1" w:rsidP="004E1AE1">
      <w:pPr>
        <w:shd w:val="clear" w:color="auto" w:fill="FFFFFF"/>
        <w:ind w:firstLine="567"/>
        <w:jc w:val="both"/>
      </w:pPr>
      <w:r w:rsidRPr="0000343F">
        <w:t>7) принимает заявление и документы;</w:t>
      </w:r>
    </w:p>
    <w:p w:rsidR="004E1AE1" w:rsidRPr="0000343F" w:rsidRDefault="004E1AE1" w:rsidP="004E1AE1">
      <w:pPr>
        <w:shd w:val="clear" w:color="auto" w:fill="FFFFFF"/>
        <w:ind w:firstLine="567"/>
        <w:jc w:val="both"/>
      </w:pPr>
      <w:r w:rsidRPr="0000343F">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4E1AE1" w:rsidRPr="0000343F" w:rsidRDefault="004E1AE1" w:rsidP="004E1AE1">
      <w:pPr>
        <w:shd w:val="clear" w:color="auto" w:fill="FFFFFF"/>
        <w:ind w:firstLine="567"/>
        <w:jc w:val="both"/>
      </w:pPr>
      <w:r w:rsidRPr="0000343F">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4E1AE1" w:rsidRPr="0000343F" w:rsidRDefault="004E1AE1" w:rsidP="004E1AE1">
      <w:pPr>
        <w:shd w:val="clear" w:color="auto" w:fill="FFFFFF"/>
        <w:ind w:firstLine="567"/>
        <w:jc w:val="both"/>
      </w:pPr>
      <w:r w:rsidRPr="0000343F">
        <w:t>3.2.2.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4E1AE1" w:rsidRPr="0000343F" w:rsidRDefault="004E1AE1" w:rsidP="004E1AE1">
      <w:pPr>
        <w:shd w:val="clear" w:color="auto" w:fill="FFFFFF"/>
        <w:ind w:firstLine="567"/>
        <w:jc w:val="both"/>
      </w:pPr>
      <w:r w:rsidRPr="0000343F">
        <w:lastRenderedPageBreak/>
        <w:t>находит в ведомственной системе соответствующее заявление (в случае поступления документов посредством ЕПГУ);</w:t>
      </w:r>
    </w:p>
    <w:p w:rsidR="004E1AE1" w:rsidRPr="0000343F" w:rsidRDefault="004E1AE1" w:rsidP="004E1AE1">
      <w:pPr>
        <w:shd w:val="clear" w:color="auto" w:fill="FFFFFF"/>
        <w:ind w:firstLine="567"/>
        <w:jc w:val="both"/>
      </w:pPr>
      <w:r w:rsidRPr="0000343F">
        <w:t>оформляет документы заявителя на бумажном носителе;</w:t>
      </w:r>
    </w:p>
    <w:p w:rsidR="004E1AE1" w:rsidRPr="0000343F" w:rsidRDefault="004E1AE1" w:rsidP="004E1AE1">
      <w:pPr>
        <w:shd w:val="clear" w:color="auto" w:fill="FFFFFF"/>
        <w:ind w:firstLine="567"/>
        <w:jc w:val="both"/>
      </w:pPr>
      <w:r w:rsidRPr="0000343F">
        <w:t>осуществляет действия, установленные пунктом 3.2.1 административного регламента.</w:t>
      </w:r>
    </w:p>
    <w:p w:rsidR="004E1AE1" w:rsidRPr="0000343F" w:rsidRDefault="004E1AE1" w:rsidP="004E1AE1">
      <w:pPr>
        <w:shd w:val="clear" w:color="auto" w:fill="FFFFFF"/>
        <w:ind w:firstLine="567"/>
        <w:jc w:val="both"/>
      </w:pPr>
      <w:r w:rsidRPr="0000343F">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4E1AE1" w:rsidRPr="0000343F" w:rsidRDefault="004E1AE1" w:rsidP="004E1AE1">
      <w:pPr>
        <w:shd w:val="clear" w:color="auto" w:fill="FFFFFF"/>
        <w:ind w:firstLine="567"/>
        <w:jc w:val="both"/>
      </w:pPr>
      <w:r w:rsidRPr="0000343F">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4E1AE1" w:rsidRPr="0000343F" w:rsidRDefault="004E1AE1" w:rsidP="004E1AE1">
      <w:pPr>
        <w:shd w:val="clear" w:color="auto" w:fill="FFFFFF"/>
        <w:ind w:firstLine="567"/>
        <w:jc w:val="both"/>
      </w:pPr>
      <w:r w:rsidRPr="0000343F">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4E1AE1" w:rsidRPr="0000343F" w:rsidRDefault="004E1AE1" w:rsidP="004E1AE1">
      <w:pPr>
        <w:shd w:val="clear" w:color="auto" w:fill="FFFFFF"/>
        <w:ind w:firstLine="567"/>
        <w:jc w:val="both"/>
      </w:pPr>
      <w:r w:rsidRPr="0000343F">
        <w:t>3.2.3. Срок выполнения административной процедуры по приему и регистрации документов составляет не более 1 (одного) рабочего дня.</w:t>
      </w:r>
    </w:p>
    <w:p w:rsidR="004E1AE1" w:rsidRPr="0000343F" w:rsidRDefault="004E1AE1" w:rsidP="004E1AE1">
      <w:pPr>
        <w:shd w:val="clear" w:color="auto" w:fill="FFFFFF"/>
        <w:ind w:firstLine="567"/>
        <w:jc w:val="both"/>
      </w:pPr>
      <w:r w:rsidRPr="0000343F">
        <w:t>3.3. Формирование и направление межведомственных запросов.</w:t>
      </w:r>
    </w:p>
    <w:p w:rsidR="004E1AE1" w:rsidRPr="0000343F" w:rsidRDefault="004E1AE1" w:rsidP="004E1AE1">
      <w:pPr>
        <w:shd w:val="clear" w:color="auto" w:fill="FFFFFF"/>
        <w:ind w:firstLine="567"/>
        <w:jc w:val="both"/>
      </w:pPr>
      <w:r w:rsidRPr="0000343F">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4E1AE1" w:rsidRPr="0000343F" w:rsidRDefault="004E1AE1" w:rsidP="004E1AE1">
      <w:pPr>
        <w:shd w:val="clear" w:color="auto" w:fill="FFFFFF"/>
        <w:ind w:firstLine="567"/>
        <w:jc w:val="both"/>
      </w:pPr>
      <w:r w:rsidRPr="0000343F">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4E1AE1" w:rsidRPr="0000343F" w:rsidRDefault="004E1AE1" w:rsidP="004E1AE1">
      <w:pPr>
        <w:shd w:val="clear" w:color="auto" w:fill="FFFFFF"/>
        <w:ind w:firstLine="567"/>
        <w:jc w:val="both"/>
      </w:pPr>
      <w:r w:rsidRPr="0000343F">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и направляются почтовым сообщением или курьером.</w:t>
      </w:r>
    </w:p>
    <w:p w:rsidR="004E1AE1" w:rsidRPr="0000343F" w:rsidRDefault="004E1AE1" w:rsidP="004E1AE1">
      <w:pPr>
        <w:shd w:val="clear" w:color="auto" w:fill="FFFFFF"/>
        <w:ind w:firstLine="567"/>
        <w:jc w:val="both"/>
      </w:pPr>
      <w:r w:rsidRPr="0000343F">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4E1AE1" w:rsidRPr="0000343F" w:rsidRDefault="004E1AE1" w:rsidP="004E1AE1">
      <w:pPr>
        <w:shd w:val="clear" w:color="auto" w:fill="FFFFFF"/>
        <w:ind w:firstLine="567"/>
        <w:jc w:val="both"/>
      </w:pPr>
      <w:r w:rsidRPr="0000343F">
        <w:t>3.4. Рассмотрение документов.</w:t>
      </w:r>
    </w:p>
    <w:p w:rsidR="004E1AE1" w:rsidRPr="0000343F" w:rsidRDefault="004E1AE1" w:rsidP="004E1AE1">
      <w:pPr>
        <w:shd w:val="clear" w:color="auto" w:fill="FFFFFF"/>
        <w:ind w:firstLine="567"/>
        <w:jc w:val="both"/>
      </w:pPr>
      <w:r w:rsidRPr="0000343F">
        <w:t>Основанием для начала административной процедуры является поступление пакета документов в администрацию. Глава, назначает ответственного исполнителя по рассмотрению документов (далее – ответственный исполнитель).</w:t>
      </w:r>
    </w:p>
    <w:p w:rsidR="004E1AE1" w:rsidRPr="0000343F" w:rsidRDefault="004E1AE1" w:rsidP="004E1AE1">
      <w:pPr>
        <w:shd w:val="clear" w:color="auto" w:fill="FFFFFF"/>
        <w:ind w:firstLine="567"/>
        <w:jc w:val="both"/>
      </w:pPr>
      <w:r w:rsidRPr="0000343F">
        <w:t>3.4.1. Ответственный исполнитель в ходе рассмотрения документов:</w:t>
      </w:r>
    </w:p>
    <w:p w:rsidR="004E1AE1" w:rsidRPr="0000343F" w:rsidRDefault="004E1AE1" w:rsidP="004E1AE1">
      <w:pPr>
        <w:shd w:val="clear" w:color="auto" w:fill="FFFFFF"/>
        <w:ind w:firstLine="567"/>
        <w:jc w:val="both"/>
      </w:pPr>
      <w:r w:rsidRPr="0000343F">
        <w:t>проверяет поступившее заявление на соответствие требованиям административного регламента;</w:t>
      </w:r>
    </w:p>
    <w:p w:rsidR="004E1AE1" w:rsidRPr="0000343F" w:rsidRDefault="004E1AE1" w:rsidP="004E1AE1">
      <w:pPr>
        <w:shd w:val="clear" w:color="auto" w:fill="FFFFFF"/>
        <w:ind w:firstLine="567"/>
        <w:jc w:val="both"/>
      </w:pPr>
      <w:r w:rsidRPr="0000343F">
        <w:t>проверяет наличие полного пакета документов, необходимых для предоставления муниципальной услуги;</w:t>
      </w:r>
    </w:p>
    <w:p w:rsidR="004E1AE1" w:rsidRPr="0000343F" w:rsidRDefault="004E1AE1" w:rsidP="004E1AE1">
      <w:pPr>
        <w:shd w:val="clear" w:color="auto" w:fill="FFFFFF"/>
        <w:ind w:firstLine="567"/>
        <w:jc w:val="both"/>
      </w:pPr>
      <w:r w:rsidRPr="0000343F">
        <w:t>проверяет наличие или отсутствие оснований для отказа в предоставлении муниципальной услуги.</w:t>
      </w:r>
    </w:p>
    <w:p w:rsidR="004E1AE1" w:rsidRPr="0000343F" w:rsidRDefault="004E1AE1" w:rsidP="004E1AE1">
      <w:pPr>
        <w:shd w:val="clear" w:color="auto" w:fill="FFFFFF"/>
        <w:ind w:firstLine="567"/>
        <w:jc w:val="both"/>
      </w:pPr>
      <w:r w:rsidRPr="0000343F">
        <w:t>3.4.2. По результатам рассмотрения и проверки документов ответственный исполнитель совершает одно из следующих действий:</w:t>
      </w:r>
    </w:p>
    <w:p w:rsidR="004E1AE1" w:rsidRPr="0000343F" w:rsidRDefault="004E1AE1" w:rsidP="004E1AE1">
      <w:pPr>
        <w:shd w:val="clear" w:color="auto" w:fill="FFFFFF"/>
        <w:ind w:firstLine="567"/>
        <w:jc w:val="both"/>
      </w:pPr>
      <w:r w:rsidRPr="0000343F">
        <w:t>1) осуществляет подготовку проекта разрешения;</w:t>
      </w:r>
    </w:p>
    <w:p w:rsidR="004E1AE1" w:rsidRPr="0000343F" w:rsidRDefault="004E1AE1" w:rsidP="004E1AE1">
      <w:pPr>
        <w:shd w:val="clear" w:color="auto" w:fill="FFFFFF"/>
        <w:ind w:firstLine="567"/>
        <w:jc w:val="both"/>
      </w:pPr>
      <w:r w:rsidRPr="0000343F">
        <w:t xml:space="preserve">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w:t>
      </w:r>
      <w:r w:rsidRPr="0000343F">
        <w:lastRenderedPageBreak/>
        <w:t>2.9.2 административного регламента (образец приведен в приложении №3 к административному регламенту).</w:t>
      </w:r>
    </w:p>
    <w:p w:rsidR="004E1AE1" w:rsidRPr="0000343F" w:rsidRDefault="004E1AE1" w:rsidP="004E1AE1">
      <w:pPr>
        <w:shd w:val="clear" w:color="auto" w:fill="FFFFFF"/>
        <w:ind w:firstLine="567"/>
        <w:jc w:val="both"/>
      </w:pPr>
      <w:r w:rsidRPr="0000343F">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4E1AE1" w:rsidRPr="0000343F" w:rsidRDefault="004E1AE1" w:rsidP="004E1AE1">
      <w:pPr>
        <w:shd w:val="clear" w:color="auto" w:fill="FFFFFF"/>
        <w:ind w:firstLine="567"/>
        <w:jc w:val="both"/>
      </w:pPr>
      <w:r w:rsidRPr="0000343F">
        <w:t>В случае если сведения, содержащиеся в документах, представленных заявителем в электронной форме с нарушением требований к электронной подписи, ответственный исполнитель направляет в личный кабинет ЕПГУ заявителя сообщение о необходимости его личной явки с указанием даты и времени записи на прием.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4E1AE1" w:rsidRPr="0000343F" w:rsidRDefault="004E1AE1" w:rsidP="004E1AE1">
      <w:pPr>
        <w:shd w:val="clear" w:color="auto" w:fill="FFFFFF"/>
        <w:ind w:firstLine="567"/>
        <w:jc w:val="both"/>
      </w:pPr>
      <w:r w:rsidRPr="0000343F">
        <w:t>3.5. Принятие решения и направление заявителю результата предоставления муниципальной услуги.</w:t>
      </w:r>
    </w:p>
    <w:p w:rsidR="004E1AE1" w:rsidRPr="0000343F" w:rsidRDefault="004E1AE1" w:rsidP="004E1AE1">
      <w:pPr>
        <w:shd w:val="clear" w:color="auto" w:fill="FFFFFF"/>
        <w:ind w:firstLine="567"/>
        <w:jc w:val="both"/>
      </w:pPr>
      <w:r w:rsidRPr="0000343F">
        <w:t>3.5.1. Основанием для начала административной процедуры является поступление Главе на подпись, согласованного в установленном порядке, проекта разрешения или проекта решения об отказе.</w:t>
      </w:r>
    </w:p>
    <w:p w:rsidR="004E1AE1" w:rsidRPr="0000343F" w:rsidRDefault="004E1AE1" w:rsidP="004E1AE1">
      <w:pPr>
        <w:shd w:val="clear" w:color="auto" w:fill="FFFFFF"/>
        <w:ind w:firstLine="567"/>
        <w:jc w:val="both"/>
      </w:pPr>
      <w:r w:rsidRPr="0000343F">
        <w:t>Глава подписывает проект разрешения или проект решения об отказе.</w:t>
      </w:r>
    </w:p>
    <w:p w:rsidR="004E1AE1" w:rsidRPr="0000343F" w:rsidRDefault="004E1AE1" w:rsidP="004E1AE1">
      <w:pPr>
        <w:shd w:val="clear" w:color="auto" w:fill="FFFFFF"/>
        <w:ind w:firstLine="567"/>
        <w:jc w:val="both"/>
      </w:pPr>
      <w:r w:rsidRPr="0000343F">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4E1AE1" w:rsidRPr="0000343F" w:rsidRDefault="004E1AE1" w:rsidP="004E1AE1">
      <w:pPr>
        <w:shd w:val="clear" w:color="auto" w:fill="FFFFFF"/>
        <w:ind w:firstLine="567"/>
        <w:jc w:val="both"/>
      </w:pPr>
      <w:r w:rsidRPr="0000343F">
        <w:t>3.5.2. В случае принятия решения о предоставлении муниципальной услуги, результат направляется заявителю указанным в заявлении способом.</w:t>
      </w:r>
    </w:p>
    <w:p w:rsidR="004E1AE1" w:rsidRPr="0000343F" w:rsidRDefault="004E1AE1" w:rsidP="004E1AE1">
      <w:pPr>
        <w:shd w:val="clear" w:color="auto" w:fill="FFFFFF"/>
        <w:ind w:firstLine="567"/>
        <w:jc w:val="both"/>
      </w:pPr>
      <w:r w:rsidRPr="0000343F">
        <w:t>3.5.3. В случае отказа в предоставлении муниципальной услуги решение об отказе направляется заявителю почтовым сообщением, а в случае направления заявления и документов в электронной форме – в личный кабинет на ЕПГУ.</w:t>
      </w:r>
    </w:p>
    <w:p w:rsidR="004E1AE1" w:rsidRPr="0000343F" w:rsidRDefault="004E1AE1" w:rsidP="004E1AE1">
      <w:pPr>
        <w:shd w:val="clear" w:color="auto" w:fill="FFFFFF"/>
        <w:ind w:firstLine="567"/>
        <w:jc w:val="both"/>
      </w:pPr>
      <w:r w:rsidRPr="0000343F">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jc w:val="center"/>
      </w:pPr>
      <w:r w:rsidRPr="0000343F">
        <w:rPr>
          <w:b/>
          <w:bCs/>
        </w:rPr>
        <w:t xml:space="preserve">IV. Формы </w:t>
      </w:r>
      <w:proofErr w:type="gramStart"/>
      <w:r w:rsidRPr="0000343F">
        <w:rPr>
          <w:b/>
          <w:bCs/>
        </w:rPr>
        <w:t>контроля за</w:t>
      </w:r>
      <w:proofErr w:type="gramEnd"/>
      <w:r w:rsidRPr="0000343F">
        <w:rPr>
          <w:b/>
          <w:bCs/>
        </w:rPr>
        <w:t xml:space="preserve"> исполнением административного регламента</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 xml:space="preserve">4.1. Текущий </w:t>
      </w:r>
      <w:proofErr w:type="gramStart"/>
      <w:r w:rsidRPr="0000343F">
        <w:t>контроль за</w:t>
      </w:r>
      <w:proofErr w:type="gramEnd"/>
      <w:r w:rsidRPr="0000343F">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4E1AE1" w:rsidRPr="0000343F" w:rsidRDefault="004E1AE1" w:rsidP="004E1AE1">
      <w:pPr>
        <w:shd w:val="clear" w:color="auto" w:fill="FFFFFF"/>
        <w:ind w:firstLine="567"/>
        <w:jc w:val="both"/>
      </w:pPr>
      <w:r w:rsidRPr="0000343F">
        <w:t xml:space="preserve">4.2. </w:t>
      </w:r>
      <w:proofErr w:type="gramStart"/>
      <w:r w:rsidRPr="0000343F">
        <w:t>Контроль за</w:t>
      </w:r>
      <w:proofErr w:type="gramEnd"/>
      <w:r w:rsidRPr="0000343F">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4E1AE1" w:rsidRPr="0000343F" w:rsidRDefault="004E1AE1" w:rsidP="004E1AE1">
      <w:pPr>
        <w:shd w:val="clear" w:color="auto" w:fill="FFFFFF"/>
        <w:ind w:firstLine="567"/>
        <w:jc w:val="both"/>
      </w:pPr>
      <w:r w:rsidRPr="0000343F">
        <w:t>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w:t>
      </w:r>
    </w:p>
    <w:p w:rsidR="004E1AE1" w:rsidRPr="0000343F" w:rsidRDefault="004E1AE1" w:rsidP="004E1AE1">
      <w:pPr>
        <w:shd w:val="clear" w:color="auto" w:fill="FFFFFF"/>
        <w:ind w:firstLine="567"/>
        <w:jc w:val="both"/>
      </w:pPr>
      <w:r w:rsidRPr="0000343F">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4E1AE1" w:rsidRPr="0000343F" w:rsidRDefault="004E1AE1" w:rsidP="004E1AE1">
      <w:pPr>
        <w:shd w:val="clear" w:color="auto" w:fill="FFFFFF"/>
        <w:ind w:firstLine="567"/>
        <w:jc w:val="both"/>
      </w:pPr>
      <w:r w:rsidRPr="0000343F">
        <w:t xml:space="preserve">4.4. </w:t>
      </w:r>
      <w:proofErr w:type="gramStart"/>
      <w:r w:rsidRPr="0000343F">
        <w:t xml:space="preserve">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w:t>
      </w:r>
      <w:r w:rsidRPr="0000343F">
        <w:lastRenderedPageBreak/>
        <w:t>муниципальной услуги в случае нарушения прав и законных интересов заявителей при</w:t>
      </w:r>
      <w:proofErr w:type="gramEnd"/>
      <w:r w:rsidRPr="0000343F">
        <w:t xml:space="preserve"> </w:t>
      </w:r>
      <w:proofErr w:type="gramStart"/>
      <w:r w:rsidRPr="0000343F">
        <w:t>предоставлении</w:t>
      </w:r>
      <w:proofErr w:type="gramEnd"/>
      <w:r w:rsidRPr="0000343F">
        <w:t xml:space="preserve"> муниципальной услуги.</w:t>
      </w:r>
    </w:p>
    <w:p w:rsidR="004E1AE1" w:rsidRPr="0000343F" w:rsidRDefault="004E1AE1" w:rsidP="004E1AE1">
      <w:pPr>
        <w:shd w:val="clear" w:color="auto" w:fill="FFFFFF"/>
        <w:ind w:firstLine="567"/>
        <w:jc w:val="both"/>
      </w:pPr>
      <w:r w:rsidRPr="0000343F">
        <w:t> </w:t>
      </w:r>
    </w:p>
    <w:p w:rsidR="004E1AE1" w:rsidRPr="0000343F" w:rsidRDefault="004E1AE1" w:rsidP="004E1AE1">
      <w:pPr>
        <w:pStyle w:val="s12"/>
        <w:shd w:val="clear" w:color="auto" w:fill="FFFFFF"/>
        <w:jc w:val="center"/>
        <w:rPr>
          <w:b/>
        </w:rPr>
      </w:pPr>
      <w:proofErr w:type="gramStart"/>
      <w:r w:rsidRPr="0000343F">
        <w:rPr>
          <w:b/>
          <w:lang w:val="en-US"/>
        </w:rPr>
        <w:t>V</w:t>
      </w:r>
      <w:r w:rsidRPr="0000343F">
        <w:rPr>
          <w:b/>
        </w:rPr>
        <w:t>. Досудебный (внесудебный) порядок обжалования решений и действий (бездействия) органа, предоставляющего муниципальную услугу (далее – администрация),   должностного лица органа, предоставляющего муниципальную услугу, либо муниципального служащего.</w:t>
      </w:r>
      <w:proofErr w:type="gramEnd"/>
    </w:p>
    <w:p w:rsidR="004E1AE1" w:rsidRPr="0000343F" w:rsidRDefault="004E1AE1" w:rsidP="004E1AE1">
      <w:pPr>
        <w:ind w:firstLine="567"/>
        <w:jc w:val="both"/>
      </w:pPr>
      <w:r w:rsidRPr="0000343F">
        <w:t>5.1. Предмет досудебного (внесудебного) обжалования заявителем решений и действий (бездействия) администрации, должностного лица администрации, либо муниципального служащего.</w:t>
      </w:r>
    </w:p>
    <w:p w:rsidR="004E1AE1" w:rsidRPr="0000343F" w:rsidRDefault="004E1AE1" w:rsidP="004E1AE1">
      <w:pPr>
        <w:ind w:firstLine="567"/>
        <w:jc w:val="both"/>
      </w:pPr>
      <w:r w:rsidRPr="0000343F">
        <w:t>Заявитель может обратиться с жалобой, в том числе в следующих случаях:</w:t>
      </w:r>
    </w:p>
    <w:p w:rsidR="004E1AE1" w:rsidRPr="0000343F" w:rsidRDefault="004E1AE1" w:rsidP="004E1AE1">
      <w:pPr>
        <w:ind w:firstLine="567"/>
        <w:jc w:val="both"/>
      </w:pPr>
      <w:r w:rsidRPr="0000343F">
        <w:t>1) нарушение срока регистрации запроса заявителя о предоставлении  муниципальной услуги;</w:t>
      </w:r>
    </w:p>
    <w:p w:rsidR="004E1AE1" w:rsidRPr="0000343F" w:rsidRDefault="004E1AE1" w:rsidP="004E1AE1">
      <w:pPr>
        <w:ind w:firstLine="567"/>
        <w:jc w:val="both"/>
      </w:pPr>
      <w:r w:rsidRPr="0000343F">
        <w:t>2) нарушение срока предоставления  муниципальной услуги;</w:t>
      </w:r>
    </w:p>
    <w:p w:rsidR="004E1AE1" w:rsidRPr="0000343F" w:rsidRDefault="004E1AE1" w:rsidP="004E1AE1">
      <w:pPr>
        <w:ind w:firstLine="567"/>
        <w:jc w:val="both"/>
      </w:pPr>
      <w:r w:rsidRPr="0000343F">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4E1AE1" w:rsidRPr="0000343F" w:rsidRDefault="004E1AE1" w:rsidP="004E1AE1">
      <w:pPr>
        <w:ind w:firstLine="567"/>
        <w:jc w:val="both"/>
      </w:pPr>
      <w:r w:rsidRPr="0000343F">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4E1AE1" w:rsidRPr="0000343F" w:rsidRDefault="004E1AE1" w:rsidP="004E1AE1">
      <w:pPr>
        <w:ind w:firstLine="567"/>
        <w:jc w:val="both"/>
      </w:pPr>
      <w:proofErr w:type="gramStart"/>
      <w:r w:rsidRPr="0000343F">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Новосибирской области, муниципальными</w:t>
      </w:r>
      <w:proofErr w:type="gramEnd"/>
    </w:p>
    <w:p w:rsidR="004E1AE1" w:rsidRPr="0000343F" w:rsidRDefault="004E1AE1" w:rsidP="004E1AE1">
      <w:pPr>
        <w:ind w:firstLine="567"/>
        <w:jc w:val="both"/>
      </w:pPr>
      <w:r w:rsidRPr="0000343F">
        <w:t>правовыми актами;</w:t>
      </w:r>
    </w:p>
    <w:p w:rsidR="004E1AE1" w:rsidRPr="0000343F" w:rsidRDefault="004E1AE1" w:rsidP="004E1AE1">
      <w:pPr>
        <w:ind w:firstLine="567"/>
        <w:jc w:val="both"/>
      </w:pPr>
      <w:r w:rsidRPr="0000343F">
        <w:t>6) затребование с заявителя при предоставлении муниципальной услуги платы, не предусмотренной нормативными правовыми актами Российской</w:t>
      </w:r>
    </w:p>
    <w:p w:rsidR="004E1AE1" w:rsidRPr="0000343F" w:rsidRDefault="004E1AE1" w:rsidP="004E1AE1">
      <w:pPr>
        <w:ind w:firstLine="567"/>
        <w:jc w:val="both"/>
      </w:pPr>
      <w:r w:rsidRPr="0000343F">
        <w:t>Федерации, нормативными правовыми актами Новосибирской области, муниципальными правовыми актами;</w:t>
      </w:r>
    </w:p>
    <w:p w:rsidR="004E1AE1" w:rsidRPr="0000343F" w:rsidRDefault="004E1AE1" w:rsidP="004E1AE1">
      <w:pPr>
        <w:ind w:firstLine="567"/>
        <w:jc w:val="both"/>
      </w:pPr>
      <w:proofErr w:type="gramStart"/>
      <w:r w:rsidRPr="0000343F">
        <w:t>7) отказ администрации муниципального образования, должностного лица администрации муниципального образования, в исправлении допущенных опечаток и ошибок в выданных в результате предоставления муниципальной услуги в документах, либо нарушение установленного срока таких исправлений.</w:t>
      </w:r>
      <w:proofErr w:type="gramEnd"/>
    </w:p>
    <w:p w:rsidR="004E1AE1" w:rsidRPr="0000343F" w:rsidRDefault="004E1AE1" w:rsidP="004E1AE1">
      <w:pPr>
        <w:ind w:firstLine="567"/>
        <w:jc w:val="both"/>
      </w:pPr>
      <w:r w:rsidRPr="0000343F">
        <w:t>5.2. Общие требования к порядку подачи и рассмотрения жалобы</w:t>
      </w:r>
    </w:p>
    <w:p w:rsidR="004E1AE1" w:rsidRPr="0000343F" w:rsidRDefault="004E1AE1" w:rsidP="004E1AE1">
      <w:pPr>
        <w:ind w:firstLine="567"/>
        <w:jc w:val="both"/>
      </w:pPr>
      <w:r w:rsidRPr="0000343F">
        <w:t>5.2.1. Жалоба подается в письменной форме на бумажном носителе, в электронной форме в администрацию муниципального образования. Жалобы на решения, принятые главой поселения, подаются в вышестоящий орган (при его наличии) либо в случае его отсутствия рассматриваются непосредственно главой поселения.</w:t>
      </w:r>
    </w:p>
    <w:p w:rsidR="004E1AE1" w:rsidRPr="0000343F" w:rsidRDefault="004E1AE1" w:rsidP="004E1AE1">
      <w:pPr>
        <w:ind w:firstLine="567"/>
        <w:jc w:val="both"/>
      </w:pPr>
      <w:r w:rsidRPr="0000343F">
        <w:t>5.2.2.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муниципального образования,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E1AE1" w:rsidRPr="0000343F" w:rsidRDefault="004E1AE1" w:rsidP="004E1AE1">
      <w:pPr>
        <w:ind w:firstLine="567"/>
        <w:jc w:val="both"/>
      </w:pPr>
      <w:r w:rsidRPr="0000343F">
        <w:t>5.2.3. Жалоба должна содержать:</w:t>
      </w:r>
    </w:p>
    <w:p w:rsidR="004E1AE1" w:rsidRPr="0000343F" w:rsidRDefault="004E1AE1" w:rsidP="004E1AE1">
      <w:pPr>
        <w:ind w:firstLine="567"/>
        <w:jc w:val="both"/>
      </w:pPr>
      <w:r w:rsidRPr="0000343F">
        <w:t>1) наименование администрации муниципального образования, должностного лица   или муниципального служащего, решения и действия (бездействие) которых обжалуются;</w:t>
      </w:r>
    </w:p>
    <w:p w:rsidR="004E1AE1" w:rsidRPr="0000343F" w:rsidRDefault="004E1AE1" w:rsidP="004E1AE1">
      <w:pPr>
        <w:ind w:firstLine="567"/>
        <w:jc w:val="both"/>
      </w:pPr>
      <w:proofErr w:type="gramStart"/>
      <w:r w:rsidRPr="0000343F">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w:t>
      </w:r>
      <w:r w:rsidRPr="0000343F">
        <w:lastRenderedPageBreak/>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E1AE1" w:rsidRPr="0000343F" w:rsidRDefault="004E1AE1" w:rsidP="004E1AE1">
      <w:pPr>
        <w:ind w:firstLine="567"/>
        <w:jc w:val="both"/>
      </w:pPr>
      <w:r w:rsidRPr="0000343F">
        <w:t>3) сведения об обжалуемых решениях и действиях (бездействии) администрации муниципального образования, должностного лица или муниципального служащего;</w:t>
      </w:r>
    </w:p>
    <w:p w:rsidR="004E1AE1" w:rsidRPr="0000343F" w:rsidRDefault="004E1AE1" w:rsidP="004E1AE1">
      <w:pPr>
        <w:ind w:firstLine="567"/>
        <w:jc w:val="both"/>
      </w:pPr>
      <w:r w:rsidRPr="0000343F">
        <w:t>4) доводы, на основании которых заявитель не согласен с решением и действием (бездействием) администрации муниципального образования,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4E1AE1" w:rsidRPr="0000343F" w:rsidRDefault="004E1AE1" w:rsidP="004E1AE1">
      <w:pPr>
        <w:ind w:firstLine="567"/>
        <w:jc w:val="both"/>
      </w:pPr>
      <w:r w:rsidRPr="0000343F">
        <w:t xml:space="preserve">5.2.4. </w:t>
      </w:r>
      <w:proofErr w:type="gramStart"/>
      <w:r w:rsidRPr="0000343F">
        <w:t>Жалоба, поступившая в администрацию муниципального образования,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муниципального образования, должностного лица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00343F">
        <w:t xml:space="preserve"> пяти рабочих дней со дня ее регистрации.</w:t>
      </w:r>
    </w:p>
    <w:p w:rsidR="004E1AE1" w:rsidRPr="0000343F" w:rsidRDefault="004E1AE1" w:rsidP="004E1AE1">
      <w:pPr>
        <w:ind w:firstLine="567"/>
        <w:jc w:val="both"/>
      </w:pPr>
      <w:r w:rsidRPr="0000343F">
        <w:t>5.2.5. По результатам рассмотрения жалобы администрация муниципального образования принимает одно из следующих решений:</w:t>
      </w:r>
    </w:p>
    <w:p w:rsidR="004E1AE1" w:rsidRPr="0000343F" w:rsidRDefault="004E1AE1" w:rsidP="004E1AE1">
      <w:pPr>
        <w:ind w:firstLine="567"/>
        <w:jc w:val="both"/>
      </w:pPr>
      <w:proofErr w:type="gramStart"/>
      <w:r w:rsidRPr="0000343F">
        <w:t>1) удовлетворяет жалобу, в том числе в форме отмены принятого решения, исправления допущенных администрацией муниципального образования,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в иных формах;</w:t>
      </w:r>
      <w:proofErr w:type="gramEnd"/>
    </w:p>
    <w:p w:rsidR="004E1AE1" w:rsidRPr="0000343F" w:rsidRDefault="004E1AE1" w:rsidP="004E1AE1">
      <w:pPr>
        <w:ind w:firstLine="567"/>
        <w:jc w:val="both"/>
      </w:pPr>
      <w:r w:rsidRPr="0000343F">
        <w:t>2) отказывает в удовлетворении жалобы.</w:t>
      </w:r>
    </w:p>
    <w:p w:rsidR="004E1AE1" w:rsidRPr="0000343F" w:rsidRDefault="004E1AE1" w:rsidP="004E1AE1">
      <w:pPr>
        <w:ind w:firstLine="567"/>
        <w:jc w:val="both"/>
      </w:pPr>
      <w:r w:rsidRPr="0000343F">
        <w:t>5.2.6. Не позднее дня, следующего за днем принятия решения, указанного в п.5.2.5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E1AE1" w:rsidRPr="0000343F" w:rsidRDefault="004E1AE1" w:rsidP="004E1AE1">
      <w:pPr>
        <w:ind w:firstLine="567"/>
        <w:jc w:val="both"/>
      </w:pPr>
      <w:r w:rsidRPr="0000343F">
        <w:t xml:space="preserve">5.2.7. В случае установления в ходе или по результатам </w:t>
      </w:r>
      <w:proofErr w:type="gramStart"/>
      <w:r w:rsidRPr="0000343F">
        <w:t>рассмотрения жалобы признаков состава административного правонарушения</w:t>
      </w:r>
      <w:proofErr w:type="gramEnd"/>
      <w:r w:rsidRPr="0000343F">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E1AE1" w:rsidRPr="0000343F" w:rsidRDefault="004E1AE1" w:rsidP="004E1AE1">
      <w:pPr>
        <w:ind w:firstLine="567"/>
        <w:jc w:val="both"/>
      </w:pPr>
      <w:r w:rsidRPr="0000343F">
        <w:t>5.2.8.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right"/>
      </w:pPr>
      <w:r w:rsidRPr="0000343F">
        <w:t>Приложение № 1</w:t>
      </w:r>
    </w:p>
    <w:p w:rsidR="004E1AE1" w:rsidRPr="0000343F" w:rsidRDefault="004E1AE1" w:rsidP="004E1AE1">
      <w:pPr>
        <w:shd w:val="clear" w:color="auto" w:fill="FFFFFF"/>
        <w:ind w:firstLine="567"/>
        <w:jc w:val="right"/>
      </w:pPr>
      <w:r w:rsidRPr="0000343F">
        <w:t>к административному регламенту </w:t>
      </w:r>
      <w:r w:rsidRPr="0000343F">
        <w:br/>
        <w:t>предоставления муниципальной услуги </w:t>
      </w:r>
      <w:r w:rsidRPr="0000343F">
        <w:br/>
        <w:t>по выдаче разрешения на проведение</w:t>
      </w:r>
    </w:p>
    <w:p w:rsidR="004E1AE1" w:rsidRPr="0000343F" w:rsidRDefault="004E1AE1" w:rsidP="004E1AE1">
      <w:pPr>
        <w:shd w:val="clear" w:color="auto" w:fill="FFFFFF"/>
        <w:ind w:firstLine="567"/>
        <w:jc w:val="right"/>
      </w:pPr>
      <w:r w:rsidRPr="0000343F">
        <w:t>земляных работ</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center"/>
      </w:pPr>
      <w:r w:rsidRPr="0000343F">
        <w:t>ПРИМЕРНАЯ ФОРМА ЗАЯВЛЕНИЯ</w:t>
      </w:r>
    </w:p>
    <w:p w:rsidR="004E1AE1" w:rsidRPr="0000343F" w:rsidRDefault="004E1AE1" w:rsidP="004E1AE1">
      <w:pPr>
        <w:shd w:val="clear" w:color="auto" w:fill="FFFFFF"/>
        <w:ind w:firstLine="567"/>
        <w:jc w:val="both"/>
      </w:pPr>
      <w:r w:rsidRPr="0000343F">
        <w:lastRenderedPageBreak/>
        <w:t> </w:t>
      </w:r>
    </w:p>
    <w:p w:rsidR="004E1AE1" w:rsidRPr="0000343F" w:rsidRDefault="004E1AE1" w:rsidP="004E1AE1">
      <w:pPr>
        <w:shd w:val="clear" w:color="auto" w:fill="FFFFFF"/>
        <w:ind w:firstLine="567"/>
        <w:jc w:val="both"/>
      </w:pPr>
      <w:r w:rsidRPr="0000343F">
        <w:t> ____________________________________________________</w:t>
      </w:r>
    </w:p>
    <w:p w:rsidR="004E1AE1" w:rsidRPr="0000343F" w:rsidRDefault="004E1AE1" w:rsidP="004E1AE1">
      <w:pPr>
        <w:shd w:val="clear" w:color="auto" w:fill="FFFFFF"/>
        <w:jc w:val="both"/>
      </w:pPr>
      <w:r w:rsidRPr="0000343F">
        <w:t> (указывается наименование должности главы местной администрации)</w:t>
      </w:r>
    </w:p>
    <w:p w:rsidR="004E1AE1" w:rsidRPr="0000343F" w:rsidRDefault="004E1AE1" w:rsidP="004E1AE1">
      <w:pPr>
        <w:shd w:val="clear" w:color="auto" w:fill="FFFFFF"/>
        <w:jc w:val="both"/>
      </w:pPr>
      <w:r w:rsidRPr="0000343F">
        <w:t> ____________________________________________________</w:t>
      </w:r>
    </w:p>
    <w:p w:rsidR="004E1AE1" w:rsidRPr="0000343F" w:rsidRDefault="004E1AE1" w:rsidP="004E1AE1">
      <w:pPr>
        <w:shd w:val="clear" w:color="auto" w:fill="FFFFFF"/>
        <w:jc w:val="both"/>
      </w:pPr>
      <w:r w:rsidRPr="0000343F">
        <w:t> ____________________________________________________</w:t>
      </w:r>
    </w:p>
    <w:p w:rsidR="004E1AE1" w:rsidRPr="0000343F" w:rsidRDefault="004E1AE1" w:rsidP="004E1AE1">
      <w:pPr>
        <w:shd w:val="clear" w:color="auto" w:fill="FFFFFF"/>
        <w:jc w:val="both"/>
      </w:pPr>
      <w:r w:rsidRPr="0000343F">
        <w:t> (фамилия, имя, отчество (последнее – при наличии) гражданина</w:t>
      </w:r>
      <w:r w:rsidRPr="0000343F">
        <w:br/>
        <w:t> или наименование юридического лица)</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w:t>
      </w:r>
      <w:proofErr w:type="gramStart"/>
      <w:r w:rsidRPr="0000343F">
        <w:t>(реквизиты документа, удостоверяющего личность гражданина</w:t>
      </w:r>
      <w:proofErr w:type="gramEnd"/>
    </w:p>
    <w:p w:rsidR="004E1AE1" w:rsidRPr="0000343F" w:rsidRDefault="004E1AE1" w:rsidP="004E1AE1">
      <w:pPr>
        <w:shd w:val="clear" w:color="auto" w:fill="FFFFFF"/>
        <w:jc w:val="both"/>
      </w:pPr>
      <w:r w:rsidRPr="0000343F">
        <w:t> или государственный регистрационный номер записи </w:t>
      </w:r>
      <w:r w:rsidRPr="0000343F">
        <w:br/>
        <w:t> о государственной регистрации юридического лица в едином </w:t>
      </w:r>
      <w:r w:rsidRPr="0000343F">
        <w:br/>
        <w:t> государственном реестре юридических лиц, идентификационный</w:t>
      </w:r>
    </w:p>
    <w:p w:rsidR="004E1AE1" w:rsidRPr="0000343F" w:rsidRDefault="004E1AE1" w:rsidP="004E1AE1">
      <w:pPr>
        <w:shd w:val="clear" w:color="auto" w:fill="FFFFFF"/>
        <w:jc w:val="both"/>
      </w:pPr>
      <w:r w:rsidRPr="0000343F">
        <w:t> номер налогоплательщика, за исключением случаев,</w:t>
      </w:r>
    </w:p>
    <w:p w:rsidR="004E1AE1" w:rsidRPr="0000343F" w:rsidRDefault="004E1AE1" w:rsidP="004E1AE1">
      <w:pPr>
        <w:shd w:val="clear" w:color="auto" w:fill="FFFFFF"/>
        <w:jc w:val="both"/>
      </w:pPr>
      <w:r w:rsidRPr="0000343F">
        <w:t> если заявителем является иностранное юридическое лицо)</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(указать в интересах кого действует уполномоченный представитель</w:t>
      </w:r>
      <w:r w:rsidRPr="0000343F">
        <w:br/>
        <w:t> в случае подачи заявления уполномоченным представителем)</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___________________________________________________</w:t>
      </w:r>
    </w:p>
    <w:p w:rsidR="004E1AE1" w:rsidRPr="0000343F" w:rsidRDefault="004E1AE1" w:rsidP="004E1AE1">
      <w:pPr>
        <w:shd w:val="clear" w:color="auto" w:fill="FFFFFF"/>
        <w:jc w:val="both"/>
      </w:pPr>
      <w:r w:rsidRPr="0000343F">
        <w:t> (почтовый адрес и (или) адрес электронной почты для связи с заявителем)</w:t>
      </w:r>
    </w:p>
    <w:p w:rsidR="004E1AE1" w:rsidRPr="0000343F" w:rsidRDefault="004E1AE1" w:rsidP="004E1AE1">
      <w:pPr>
        <w:shd w:val="clear" w:color="auto" w:fill="FFFFFF"/>
        <w:jc w:val="both"/>
      </w:pPr>
      <w:r w:rsidRPr="0000343F">
        <w:t> </w:t>
      </w:r>
      <w:proofErr w:type="spellStart"/>
      <w:r w:rsidRPr="0000343F">
        <w:t>телефон:________________</w:t>
      </w:r>
      <w:proofErr w:type="spellEnd"/>
      <w:r w:rsidRPr="0000343F">
        <w:t>.</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center"/>
      </w:pPr>
    </w:p>
    <w:p w:rsidR="004E1AE1" w:rsidRPr="0000343F" w:rsidRDefault="004E1AE1" w:rsidP="004E1AE1">
      <w:pPr>
        <w:shd w:val="clear" w:color="auto" w:fill="FFFFFF"/>
        <w:jc w:val="center"/>
      </w:pPr>
    </w:p>
    <w:p w:rsidR="004E1AE1" w:rsidRPr="0000343F" w:rsidRDefault="004E1AE1" w:rsidP="004E1AE1">
      <w:pPr>
        <w:shd w:val="clear" w:color="auto" w:fill="FFFFFF"/>
        <w:jc w:val="center"/>
      </w:pPr>
      <w:r w:rsidRPr="0000343F">
        <w:t>ЗАЯВЛЕНИЕ</w:t>
      </w:r>
    </w:p>
    <w:p w:rsidR="004E1AE1" w:rsidRPr="0000343F" w:rsidRDefault="004E1AE1" w:rsidP="004E1AE1">
      <w:pPr>
        <w:shd w:val="clear" w:color="auto" w:fill="FFFFFF"/>
        <w:jc w:val="center"/>
      </w:pPr>
      <w:r w:rsidRPr="0000343F">
        <w:t xml:space="preserve">на получение </w:t>
      </w:r>
      <w:proofErr w:type="gramStart"/>
      <w:r w:rsidRPr="0000343F">
        <w:t>разрешения</w:t>
      </w:r>
      <w:proofErr w:type="gramEnd"/>
      <w:r w:rsidRPr="0000343F">
        <w:t xml:space="preserve"> на проведение земляных работ</w:t>
      </w:r>
    </w:p>
    <w:p w:rsidR="004E1AE1" w:rsidRPr="0000343F" w:rsidRDefault="004E1AE1" w:rsidP="004E1AE1">
      <w:pPr>
        <w:shd w:val="clear" w:color="auto" w:fill="FFFFFF"/>
        <w:jc w:val="center"/>
      </w:pPr>
    </w:p>
    <w:p w:rsidR="004E1AE1" w:rsidRPr="0000343F" w:rsidRDefault="004E1AE1" w:rsidP="004E1AE1">
      <w:pPr>
        <w:shd w:val="clear" w:color="auto" w:fill="FFFFFF"/>
        <w:jc w:val="both"/>
      </w:pPr>
      <w:r w:rsidRPr="0000343F">
        <w:t xml:space="preserve">Прошу выдать разрешение на проведение земляных работ </w:t>
      </w:r>
      <w:proofErr w:type="gramStart"/>
      <w:r w:rsidRPr="0000343F">
        <w:t>для</w:t>
      </w:r>
      <w:proofErr w:type="gramEnd"/>
      <w:r w:rsidRPr="0000343F">
        <w:t xml:space="preserve"> 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proofErr w:type="gramStart"/>
      <w:r w:rsidRPr="0000343F">
        <w:t>(указывается вид работ, для производства которых необходимо проведение</w:t>
      </w:r>
      <w:proofErr w:type="gramEnd"/>
    </w:p>
    <w:p w:rsidR="004E1AE1" w:rsidRPr="0000343F" w:rsidRDefault="004E1AE1" w:rsidP="004E1AE1">
      <w:pPr>
        <w:shd w:val="clear" w:color="auto" w:fill="FFFFFF"/>
        <w:jc w:val="both"/>
      </w:pPr>
      <w:r w:rsidRPr="0000343F">
        <w:t>земляных работ, при прокладке, реконструкции подземных</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инженерных коммуникаций - указывается диаметр трубы (</w:t>
      </w:r>
      <w:proofErr w:type="gramStart"/>
      <w:r w:rsidRPr="0000343F">
        <w:t>мм</w:t>
      </w:r>
      <w:proofErr w:type="gramEnd"/>
      <w:r w:rsidRPr="0000343F">
        <w:t>),</w:t>
      </w:r>
    </w:p>
    <w:p w:rsidR="004E1AE1" w:rsidRPr="0000343F" w:rsidRDefault="004E1AE1" w:rsidP="004E1AE1">
      <w:pPr>
        <w:shd w:val="clear" w:color="auto" w:fill="FFFFFF"/>
        <w:jc w:val="both"/>
      </w:pPr>
      <w:r w:rsidRPr="0000343F">
        <w:t>протяженность трассы, траншеи (м))</w:t>
      </w:r>
    </w:p>
    <w:p w:rsidR="004E1AE1" w:rsidRPr="0000343F" w:rsidRDefault="004E1AE1" w:rsidP="004E1AE1">
      <w:pPr>
        <w:shd w:val="clear" w:color="auto" w:fill="FFFFFF"/>
        <w:jc w:val="both"/>
      </w:pPr>
      <w:r w:rsidRPr="0000343F">
        <w:t>по адресу: _______________________________________________________</w:t>
      </w:r>
    </w:p>
    <w:p w:rsidR="004E1AE1" w:rsidRPr="0000343F" w:rsidRDefault="004E1AE1" w:rsidP="004E1AE1">
      <w:pPr>
        <w:shd w:val="clear" w:color="auto" w:fill="FFFFFF"/>
        <w:jc w:val="both"/>
      </w:pPr>
      <w:proofErr w:type="gramStart"/>
      <w:r w:rsidRPr="0000343F">
        <w:t>(указать район проведения работ, наименование улицы,</w:t>
      </w:r>
      <w:proofErr w:type="gramEnd"/>
    </w:p>
    <w:p w:rsidR="004E1AE1" w:rsidRPr="0000343F" w:rsidRDefault="004E1AE1" w:rsidP="004E1AE1">
      <w:pPr>
        <w:shd w:val="clear" w:color="auto" w:fill="FFFFFF"/>
        <w:jc w:val="both"/>
      </w:pPr>
      <w:r w:rsidRPr="0000343F">
        <w:t>ориентиры места проведения работ)</w:t>
      </w:r>
    </w:p>
    <w:p w:rsidR="004E1AE1" w:rsidRPr="0000343F" w:rsidRDefault="004E1AE1" w:rsidP="004E1AE1">
      <w:pPr>
        <w:shd w:val="clear" w:color="auto" w:fill="FFFFFF"/>
        <w:jc w:val="both"/>
      </w:pPr>
      <w:r w:rsidRPr="0000343F">
        <w:t xml:space="preserve">участок проведения работ </w:t>
      </w:r>
      <w:proofErr w:type="gramStart"/>
      <w:r w:rsidRPr="0000343F">
        <w:t>от</w:t>
      </w:r>
      <w:proofErr w:type="gramEnd"/>
      <w:r w:rsidRPr="0000343F">
        <w:t xml:space="preserve"> ____________________________________________</w:t>
      </w:r>
    </w:p>
    <w:p w:rsidR="004E1AE1" w:rsidRPr="0000343F" w:rsidRDefault="004E1AE1" w:rsidP="004E1AE1">
      <w:pPr>
        <w:shd w:val="clear" w:color="auto" w:fill="FFFFFF"/>
        <w:jc w:val="both"/>
      </w:pPr>
      <w:r w:rsidRPr="0000343F">
        <w:t>(указываются номер дома и улица, номер ТП, колодца, камеры и других объектов)</w:t>
      </w:r>
    </w:p>
    <w:p w:rsidR="004E1AE1" w:rsidRPr="0000343F" w:rsidRDefault="004E1AE1" w:rsidP="004E1AE1">
      <w:pPr>
        <w:shd w:val="clear" w:color="auto" w:fill="FFFFFF"/>
        <w:jc w:val="both"/>
      </w:pPr>
      <w:r w:rsidRPr="0000343F">
        <w:t>до __________________________________________________________________.</w:t>
      </w:r>
    </w:p>
    <w:p w:rsidR="004E1AE1" w:rsidRPr="0000343F" w:rsidRDefault="004E1AE1" w:rsidP="004E1AE1">
      <w:pPr>
        <w:shd w:val="clear" w:color="auto" w:fill="FFFFFF"/>
        <w:jc w:val="both"/>
      </w:pPr>
      <w:r w:rsidRPr="0000343F">
        <w:t>(указываются номер дома и улица, номер ТП, колодца, камеры и других объектов)</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t>1. Информация о заявителе:</w:t>
      </w:r>
    </w:p>
    <w:p w:rsidR="004E1AE1" w:rsidRPr="0000343F" w:rsidRDefault="004E1AE1" w:rsidP="004E1AE1">
      <w:pPr>
        <w:shd w:val="clear" w:color="auto" w:fill="FFFFFF"/>
        <w:jc w:val="both"/>
      </w:pPr>
    </w:p>
    <w:p w:rsidR="004E1AE1" w:rsidRPr="0000343F" w:rsidRDefault="004E1AE1" w:rsidP="004E1AE1">
      <w:pPr>
        <w:shd w:val="clear" w:color="auto" w:fill="FFFFFF"/>
        <w:jc w:val="both"/>
      </w:pPr>
      <w:r w:rsidRPr="0000343F">
        <w:t>Банковские реквизиты ___________________________________________________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Юридический адрес ________________________________ фактический адрес __________________________________________________________________.</w:t>
      </w:r>
    </w:p>
    <w:p w:rsidR="004E1AE1" w:rsidRPr="0000343F" w:rsidRDefault="004E1AE1" w:rsidP="004E1AE1">
      <w:pPr>
        <w:shd w:val="clear" w:color="auto" w:fill="FFFFFF"/>
        <w:jc w:val="both"/>
      </w:pPr>
      <w:r w:rsidRPr="0000343F">
        <w:t>Должность, Ф.И.О. руководителя: __________________________________.</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lastRenderedPageBreak/>
        <w:t>2. Информация о лице, привлеченном для выполнения функций заказчика: _________________________________________________________________.</w:t>
      </w:r>
    </w:p>
    <w:p w:rsidR="004E1AE1" w:rsidRPr="0000343F" w:rsidRDefault="004E1AE1" w:rsidP="004E1AE1">
      <w:pPr>
        <w:shd w:val="clear" w:color="auto" w:fill="FFFFFF"/>
        <w:jc w:val="both"/>
      </w:pPr>
      <w:r w:rsidRPr="0000343F">
        <w:t>(наименование организации/Ф.И.О. индивидуального предпринимателя)</w:t>
      </w:r>
    </w:p>
    <w:p w:rsidR="004E1AE1" w:rsidRPr="0000343F" w:rsidRDefault="004E1AE1" w:rsidP="004E1AE1">
      <w:pPr>
        <w:shd w:val="clear" w:color="auto" w:fill="FFFFFF"/>
        <w:jc w:val="both"/>
      </w:pPr>
      <w:r w:rsidRPr="0000343F">
        <w:t>Банковские реквизиты _______________________________________________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Юридический адрес ________________________________ фактический адрес __________________________________________________________________.</w:t>
      </w:r>
    </w:p>
    <w:p w:rsidR="004E1AE1" w:rsidRPr="0000343F" w:rsidRDefault="004E1AE1" w:rsidP="004E1AE1">
      <w:pPr>
        <w:shd w:val="clear" w:color="auto" w:fill="FFFFFF"/>
        <w:jc w:val="both"/>
      </w:pPr>
      <w:r w:rsidRPr="0000343F">
        <w:t>Электронный адрес ___________________________ номера телефонов __________________________________________________________________.</w:t>
      </w:r>
    </w:p>
    <w:p w:rsidR="004E1AE1" w:rsidRPr="0000343F" w:rsidRDefault="004E1AE1" w:rsidP="004E1AE1">
      <w:pPr>
        <w:shd w:val="clear" w:color="auto" w:fill="FFFFFF"/>
        <w:jc w:val="both"/>
      </w:pPr>
      <w:r w:rsidRPr="0000343F">
        <w:t>Должность, Ф.И.О. руководителя: ____________________________________.</w:t>
      </w:r>
    </w:p>
    <w:p w:rsidR="004E1AE1" w:rsidRPr="0000343F" w:rsidRDefault="004E1AE1" w:rsidP="004E1AE1">
      <w:pPr>
        <w:shd w:val="clear" w:color="auto" w:fill="FFFFFF"/>
        <w:jc w:val="both"/>
      </w:pPr>
      <w:r w:rsidRPr="0000343F">
        <w:t xml:space="preserve">Список ответственных лиц: Ф.И.О., должность, рабочий телефон </w:t>
      </w:r>
    </w:p>
    <w:p w:rsidR="004E1AE1" w:rsidRPr="0000343F" w:rsidRDefault="004E1AE1" w:rsidP="004E1AE1">
      <w:pPr>
        <w:shd w:val="clear" w:color="auto" w:fill="FFFFFF"/>
        <w:jc w:val="both"/>
      </w:pPr>
      <w:r w:rsidRPr="0000343F">
        <w:t>_____________________________________________________________</w:t>
      </w:r>
    </w:p>
    <w:p w:rsidR="004E1AE1" w:rsidRPr="0000343F" w:rsidRDefault="004E1AE1" w:rsidP="004E1AE1">
      <w:pPr>
        <w:shd w:val="clear" w:color="auto" w:fill="FFFFFF"/>
        <w:jc w:val="both"/>
      </w:pPr>
      <w:r w:rsidRPr="0000343F">
        <w:t>3. Информация о лице, привлеченном для выполнения земляных и монтажных работ: _________________________________________________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(наименование организации/Ф.И.О. гражданина, индивидуального предпринимателя)</w:t>
      </w:r>
    </w:p>
    <w:p w:rsidR="004E1AE1" w:rsidRPr="0000343F" w:rsidRDefault="004E1AE1" w:rsidP="004E1AE1">
      <w:pPr>
        <w:shd w:val="clear" w:color="auto" w:fill="FFFFFF"/>
        <w:jc w:val="both"/>
      </w:pPr>
      <w:r w:rsidRPr="0000343F">
        <w:t>Банковские реквизиты __________________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Юридический адрес _________________________________ фактический адрес __________________________________________________.</w:t>
      </w:r>
    </w:p>
    <w:p w:rsidR="004E1AE1" w:rsidRPr="0000343F" w:rsidRDefault="004E1AE1" w:rsidP="004E1AE1">
      <w:pPr>
        <w:shd w:val="clear" w:color="auto" w:fill="FFFFFF"/>
        <w:jc w:val="both"/>
      </w:pPr>
      <w:r w:rsidRPr="0000343F">
        <w:t>Электронный адрес __________________ номера телефонов __________________________________________________________.</w:t>
      </w:r>
    </w:p>
    <w:p w:rsidR="004E1AE1" w:rsidRPr="0000343F" w:rsidRDefault="004E1AE1" w:rsidP="004E1AE1">
      <w:pPr>
        <w:shd w:val="clear" w:color="auto" w:fill="FFFFFF"/>
        <w:jc w:val="both"/>
      </w:pPr>
      <w:r w:rsidRPr="0000343F">
        <w:t>Должность, Ф.И.О. руководителя: ________________________________________.</w:t>
      </w:r>
    </w:p>
    <w:p w:rsidR="004E1AE1" w:rsidRPr="0000343F" w:rsidRDefault="004E1AE1" w:rsidP="004E1AE1">
      <w:pPr>
        <w:shd w:val="clear" w:color="auto" w:fill="FFFFFF"/>
        <w:jc w:val="both"/>
      </w:pPr>
      <w:r w:rsidRPr="0000343F">
        <w:t xml:space="preserve">Список ответственных лиц: Ф.И.О., должность, рабочий телефон </w:t>
      </w:r>
    </w:p>
    <w:p w:rsidR="004E1AE1" w:rsidRPr="0000343F" w:rsidRDefault="004E1AE1" w:rsidP="004E1AE1">
      <w:pPr>
        <w:shd w:val="clear" w:color="auto" w:fill="FFFFFF"/>
        <w:jc w:val="both"/>
      </w:pPr>
      <w:r w:rsidRPr="0000343F">
        <w:t>__________________________________________________________________4. Информация о лице, привлеченном для выполнения работ по восстановлению благоустройства:</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(наименование организации/Ф.И.О. гражданина, индивидуального предпринимателя)</w:t>
      </w:r>
    </w:p>
    <w:p w:rsidR="004E1AE1" w:rsidRPr="0000343F" w:rsidRDefault="004E1AE1" w:rsidP="004E1AE1">
      <w:pPr>
        <w:shd w:val="clear" w:color="auto" w:fill="FFFFFF"/>
        <w:jc w:val="both"/>
      </w:pPr>
      <w:r w:rsidRPr="0000343F">
        <w:t>Банковские реквизиты ______________________________________________</w:t>
      </w:r>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Юридический адрес _________________________________ фактический адрес ____________________________________________________________.</w:t>
      </w:r>
    </w:p>
    <w:p w:rsidR="004E1AE1" w:rsidRPr="0000343F" w:rsidRDefault="004E1AE1" w:rsidP="004E1AE1">
      <w:pPr>
        <w:shd w:val="clear" w:color="auto" w:fill="FFFFFF"/>
        <w:jc w:val="both"/>
      </w:pPr>
      <w:r w:rsidRPr="0000343F">
        <w:t>Электронный адрес _____________________________ номера телефонов __________________________________________________________________.</w:t>
      </w:r>
    </w:p>
    <w:p w:rsidR="004E1AE1" w:rsidRPr="0000343F" w:rsidRDefault="004E1AE1" w:rsidP="004E1AE1">
      <w:pPr>
        <w:shd w:val="clear" w:color="auto" w:fill="FFFFFF"/>
        <w:jc w:val="both"/>
      </w:pPr>
      <w:r w:rsidRPr="0000343F">
        <w:t>Должность, Ф.И.О. руководителя: ___________________________________.</w:t>
      </w:r>
    </w:p>
    <w:p w:rsidR="004E1AE1" w:rsidRPr="0000343F" w:rsidRDefault="004E1AE1" w:rsidP="004E1AE1">
      <w:pPr>
        <w:shd w:val="clear" w:color="auto" w:fill="FFFFFF"/>
        <w:jc w:val="both"/>
      </w:pPr>
      <w:r w:rsidRPr="0000343F">
        <w:t>Список ответственных лиц: Ф.И.О., должность, рабочий телефон</w:t>
      </w:r>
      <w:proofErr w:type="gramStart"/>
      <w:r w:rsidRPr="0000343F">
        <w:t xml:space="preserve"> </w:t>
      </w:r>
    </w:p>
    <w:p w:rsidR="004E1AE1" w:rsidRPr="0000343F" w:rsidRDefault="004E1AE1" w:rsidP="004E1AE1">
      <w:pPr>
        <w:shd w:val="clear" w:color="auto" w:fill="FFFFFF"/>
        <w:jc w:val="both"/>
      </w:pPr>
      <w:proofErr w:type="gramEnd"/>
      <w:r w:rsidRPr="0000343F">
        <w:t>_____________________________________________________________.</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t>Объекты благоустройства, восстановление которых потребуется после проведения земляных работ:_________________________________________</w:t>
      </w:r>
    </w:p>
    <w:p w:rsidR="004E1AE1" w:rsidRPr="0000343F" w:rsidRDefault="004E1AE1" w:rsidP="004E1AE1">
      <w:pPr>
        <w:shd w:val="clear" w:color="auto" w:fill="FFFFFF"/>
        <w:jc w:val="both"/>
      </w:pPr>
      <w:r w:rsidRPr="0000343F">
        <w:t> </w:t>
      </w:r>
      <w:proofErr w:type="gramStart"/>
      <w:r w:rsidRPr="0000343F">
        <w:t>(наименование нарушаемых объектов</w:t>
      </w:r>
      <w:proofErr w:type="gramEnd"/>
    </w:p>
    <w:p w:rsidR="004E1AE1" w:rsidRPr="0000343F" w:rsidRDefault="004E1AE1" w:rsidP="004E1AE1">
      <w:pPr>
        <w:shd w:val="clear" w:color="auto" w:fill="FFFFFF"/>
        <w:jc w:val="both"/>
      </w:pPr>
      <w:r w:rsidRPr="0000343F">
        <w:t>__________________________________________________________________</w:t>
      </w:r>
    </w:p>
    <w:p w:rsidR="004E1AE1" w:rsidRPr="0000343F" w:rsidRDefault="004E1AE1" w:rsidP="004E1AE1">
      <w:pPr>
        <w:shd w:val="clear" w:color="auto" w:fill="FFFFFF"/>
        <w:jc w:val="both"/>
      </w:pPr>
      <w:r w:rsidRPr="0000343F">
        <w:t>благоустройства (проезжая часть, тротуар, газон, внутриквартальный проезд))</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t>Срок проведения земляных работ (включая монтажные работы и работы по полному восстановлению благоустройства):</w:t>
      </w:r>
    </w:p>
    <w:p w:rsidR="004E1AE1" w:rsidRPr="0000343F" w:rsidRDefault="004E1AE1" w:rsidP="004E1AE1">
      <w:pPr>
        <w:shd w:val="clear" w:color="auto" w:fill="FFFFFF"/>
        <w:jc w:val="both"/>
      </w:pPr>
      <w:r w:rsidRPr="0000343F">
        <w:t>с «____» ____________ 20___ г. по «____» ____________ 20___ г.</w:t>
      </w:r>
    </w:p>
    <w:p w:rsidR="004E1AE1" w:rsidRPr="0000343F" w:rsidRDefault="004E1AE1" w:rsidP="004E1AE1">
      <w:pPr>
        <w:shd w:val="clear" w:color="auto" w:fill="FFFFFF"/>
        <w:jc w:val="both"/>
      </w:pPr>
      <w:r w:rsidRPr="0000343F">
        <w:t>Срок проведения работ по первичному восстановлению благоустройства (срок указывается при невозможности проведения полного благоустройства при проведении земляных работ в период с 15 октября по 1 мая):</w:t>
      </w:r>
    </w:p>
    <w:p w:rsidR="004E1AE1" w:rsidRPr="0000343F" w:rsidRDefault="004E1AE1" w:rsidP="004E1AE1">
      <w:pPr>
        <w:shd w:val="clear" w:color="auto" w:fill="FFFFFF"/>
        <w:jc w:val="both"/>
      </w:pPr>
      <w:r w:rsidRPr="0000343F">
        <w:t>с «____» ____________ 20___ г. по «____» ____________ 20___ г.</w:t>
      </w:r>
    </w:p>
    <w:p w:rsidR="004E1AE1" w:rsidRPr="0000343F" w:rsidRDefault="004E1AE1" w:rsidP="004E1AE1">
      <w:pPr>
        <w:shd w:val="clear" w:color="auto" w:fill="FFFFFF"/>
        <w:jc w:val="both"/>
      </w:pPr>
      <w:r w:rsidRPr="0000343F">
        <w:lastRenderedPageBreak/>
        <w:t>Информация об объеме финансирования, наличии механизмов и материалов ____________________________________________________________________________________________________________________________________.</w:t>
      </w:r>
    </w:p>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t>Прошу уведомить о получении заявления о предоставлении земельного участка, о результате предоставления муниципальной услуги:</w:t>
      </w:r>
    </w:p>
    <w:p w:rsidR="004E1AE1" w:rsidRPr="0000343F" w:rsidRDefault="004E1AE1" w:rsidP="004E1AE1">
      <w:pPr>
        <w:shd w:val="clear" w:color="auto" w:fill="FFFFFF"/>
        <w:jc w:val="both"/>
      </w:pPr>
      <w:r w:rsidRPr="0000343F">
        <w:t> по телефону;</w:t>
      </w:r>
    </w:p>
    <w:p w:rsidR="004E1AE1" w:rsidRPr="0000343F" w:rsidRDefault="004E1AE1" w:rsidP="004E1AE1">
      <w:pPr>
        <w:shd w:val="clear" w:color="auto" w:fill="FFFFFF"/>
        <w:jc w:val="both"/>
      </w:pPr>
      <w:r w:rsidRPr="0000343F">
        <w:t> сообщением на электронную почту;</w:t>
      </w:r>
    </w:p>
    <w:p w:rsidR="004E1AE1" w:rsidRPr="0000343F" w:rsidRDefault="004E1AE1" w:rsidP="004E1AE1">
      <w:pPr>
        <w:shd w:val="clear" w:color="auto" w:fill="FFFFFF"/>
        <w:jc w:val="both"/>
      </w:pPr>
      <w:r w:rsidRPr="0000343F">
        <w:t> в личный кабинет ФГИС «Единый портал государственных и муниципальных услуг (функций)»;</w:t>
      </w:r>
    </w:p>
    <w:p w:rsidR="004E1AE1" w:rsidRPr="0000343F" w:rsidRDefault="004E1AE1" w:rsidP="004E1AE1">
      <w:pPr>
        <w:shd w:val="clear" w:color="auto" w:fill="FFFFFF"/>
        <w:jc w:val="both"/>
      </w:pPr>
      <w:r w:rsidRPr="0000343F">
        <w:t> почтовым сообщением.</w:t>
      </w:r>
    </w:p>
    <w:p w:rsidR="004E1AE1" w:rsidRPr="0000343F" w:rsidRDefault="004E1AE1" w:rsidP="004E1AE1">
      <w:pPr>
        <w:shd w:val="clear" w:color="auto" w:fill="FFFFFF"/>
        <w:jc w:val="both"/>
      </w:pPr>
      <w:r w:rsidRPr="0000343F">
        <w:t>В случае принятия решения о предоставлении земельного участка прошу приказ:</w:t>
      </w:r>
    </w:p>
    <w:p w:rsidR="004E1AE1" w:rsidRPr="0000343F" w:rsidRDefault="004E1AE1" w:rsidP="004E1AE1">
      <w:pPr>
        <w:shd w:val="clear" w:color="auto" w:fill="FFFFFF"/>
        <w:jc w:val="both"/>
      </w:pPr>
      <w:r w:rsidRPr="0000343F">
        <w:t> выдать в администрации ______ сельсовета;</w:t>
      </w:r>
    </w:p>
    <w:p w:rsidR="004E1AE1" w:rsidRPr="0000343F" w:rsidRDefault="004E1AE1" w:rsidP="004E1AE1">
      <w:pPr>
        <w:shd w:val="clear" w:color="auto" w:fill="FFFFFF"/>
        <w:jc w:val="both"/>
      </w:pPr>
      <w:r w:rsidRPr="0000343F">
        <w:t> направить почтовым сообщением.</w:t>
      </w:r>
    </w:p>
    <w:p w:rsidR="004E1AE1" w:rsidRPr="0000343F" w:rsidRDefault="004E1AE1" w:rsidP="004E1AE1">
      <w:pPr>
        <w:shd w:val="clear" w:color="auto" w:fill="FFFFFF"/>
        <w:jc w:val="both"/>
      </w:pPr>
      <w:r w:rsidRPr="0000343F">
        <w:t>К заявлению прилагаются следующие документы (заполняется по желанию заявителя):</w:t>
      </w:r>
    </w:p>
    <w:tbl>
      <w:tblPr>
        <w:tblW w:w="0" w:type="auto"/>
        <w:tblCellMar>
          <w:left w:w="0" w:type="dxa"/>
          <w:right w:w="0" w:type="dxa"/>
        </w:tblCellMar>
        <w:tblLook w:val="04A0"/>
      </w:tblPr>
      <w:tblGrid>
        <w:gridCol w:w="663"/>
        <w:gridCol w:w="6474"/>
        <w:gridCol w:w="1095"/>
        <w:gridCol w:w="1339"/>
      </w:tblGrid>
      <w:tr w:rsidR="004E1AE1" w:rsidRPr="0000343F" w:rsidTr="004E1AE1">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xml:space="preserve">№ </w:t>
            </w:r>
            <w:proofErr w:type="spellStart"/>
            <w:proofErr w:type="gramStart"/>
            <w:r w:rsidRPr="0000343F">
              <w:t>п</w:t>
            </w:r>
            <w:proofErr w:type="spellEnd"/>
            <w:proofErr w:type="gramEnd"/>
            <w:r w:rsidRPr="0000343F">
              <w:t>/</w:t>
            </w:r>
            <w:proofErr w:type="spellStart"/>
            <w:r w:rsidRPr="0000343F">
              <w:t>п</w:t>
            </w:r>
            <w:proofErr w:type="spellEnd"/>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Наименование документа</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Кол-во экз.</w:t>
            </w:r>
          </w:p>
        </w:tc>
        <w:tc>
          <w:tcPr>
            <w:tcW w:w="1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Кол-во листов</w:t>
            </w:r>
          </w:p>
        </w:tc>
      </w:tr>
      <w:tr w:rsidR="004E1AE1" w:rsidRPr="0000343F" w:rsidTr="004E1AE1">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r>
      <w:tr w:rsidR="004E1AE1" w:rsidRPr="0000343F" w:rsidTr="004E1AE1">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r>
      <w:tr w:rsidR="004E1AE1" w:rsidRPr="0000343F" w:rsidTr="004E1AE1">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r>
      <w:tr w:rsidR="004E1AE1" w:rsidRPr="0000343F" w:rsidTr="004E1AE1">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r>
      <w:tr w:rsidR="004E1AE1" w:rsidRPr="0000343F" w:rsidTr="004E1AE1">
        <w:tc>
          <w:tcPr>
            <w:tcW w:w="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6946"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c>
          <w:tcPr>
            <w:tcW w:w="1382" w:type="dxa"/>
            <w:tcBorders>
              <w:top w:val="nil"/>
              <w:left w:val="nil"/>
              <w:bottom w:val="single" w:sz="8" w:space="0" w:color="auto"/>
              <w:right w:val="single" w:sz="8" w:space="0" w:color="auto"/>
            </w:tcBorders>
            <w:tcMar>
              <w:top w:w="0" w:type="dxa"/>
              <w:left w:w="108" w:type="dxa"/>
              <w:bottom w:w="0" w:type="dxa"/>
              <w:right w:w="108" w:type="dxa"/>
            </w:tcMar>
            <w:hideMark/>
          </w:tcPr>
          <w:p w:rsidR="004E1AE1" w:rsidRPr="0000343F" w:rsidRDefault="004E1AE1">
            <w:pPr>
              <w:jc w:val="both"/>
            </w:pPr>
            <w:r w:rsidRPr="0000343F">
              <w:t> </w:t>
            </w:r>
          </w:p>
        </w:tc>
      </w:tr>
    </w:tbl>
    <w:p w:rsidR="004E1AE1" w:rsidRPr="0000343F" w:rsidRDefault="004E1AE1" w:rsidP="004E1AE1">
      <w:pPr>
        <w:shd w:val="clear" w:color="auto" w:fill="FFFFFF"/>
        <w:jc w:val="both"/>
      </w:pPr>
      <w:r w:rsidRPr="0000343F">
        <w:t> </w:t>
      </w:r>
    </w:p>
    <w:p w:rsidR="004E1AE1" w:rsidRPr="0000343F" w:rsidRDefault="004E1AE1" w:rsidP="004E1AE1">
      <w:pPr>
        <w:shd w:val="clear" w:color="auto" w:fill="FFFFFF"/>
        <w:jc w:val="both"/>
      </w:pPr>
      <w:r w:rsidRPr="0000343F">
        <w:t>«___» __________20___ г. _________ ____________________________</w:t>
      </w:r>
    </w:p>
    <w:p w:rsidR="004E1AE1" w:rsidRPr="0000343F" w:rsidRDefault="004E1AE1" w:rsidP="004E1AE1">
      <w:pPr>
        <w:shd w:val="clear" w:color="auto" w:fill="FFFFFF"/>
        <w:ind w:firstLine="567"/>
        <w:jc w:val="both"/>
      </w:pPr>
      <w:r w:rsidRPr="0000343F">
        <w:t> (подпись) (фамилия, имя, отчество)</w:t>
      </w:r>
    </w:p>
    <w:p w:rsidR="004E1AE1" w:rsidRPr="0000343F" w:rsidRDefault="004E1AE1" w:rsidP="004E1AE1">
      <w:pPr>
        <w:ind w:firstLine="567"/>
        <w:jc w:val="both"/>
      </w:pPr>
      <w:r w:rsidRPr="0000343F">
        <w:rPr>
          <w:shd w:val="clear" w:color="auto" w:fill="FFFFFF"/>
        </w:rPr>
        <w:br w:type="textWrapping" w:clear="all"/>
      </w:r>
    </w:p>
    <w:p w:rsidR="004E1AE1" w:rsidRPr="0000343F" w:rsidRDefault="004E1AE1" w:rsidP="004E1AE1">
      <w:pPr>
        <w:shd w:val="clear" w:color="auto" w:fill="FFFFFF"/>
        <w:jc w:val="right"/>
      </w:pPr>
      <w:r w:rsidRPr="0000343F">
        <w:t>Приложение № 2</w:t>
      </w:r>
    </w:p>
    <w:p w:rsidR="004E1AE1" w:rsidRPr="0000343F" w:rsidRDefault="004E1AE1" w:rsidP="004E1AE1">
      <w:pPr>
        <w:shd w:val="clear" w:color="auto" w:fill="FFFFFF"/>
        <w:jc w:val="right"/>
      </w:pPr>
      <w:r w:rsidRPr="0000343F">
        <w:t>к административному регламенту </w:t>
      </w:r>
      <w:r w:rsidRPr="0000343F">
        <w:br/>
        <w:t>предоставления муниципальной услуги </w:t>
      </w:r>
      <w:r w:rsidRPr="0000343F">
        <w:br/>
        <w:t>по выдаче разрешения на проведение</w:t>
      </w:r>
    </w:p>
    <w:p w:rsidR="004E1AE1" w:rsidRPr="0000343F" w:rsidRDefault="004E1AE1" w:rsidP="004E1AE1">
      <w:pPr>
        <w:shd w:val="clear" w:color="auto" w:fill="FFFFFF"/>
        <w:jc w:val="right"/>
      </w:pPr>
      <w:r w:rsidRPr="0000343F">
        <w:t>земляных работ</w:t>
      </w:r>
    </w:p>
    <w:p w:rsidR="004E1AE1" w:rsidRPr="0000343F" w:rsidRDefault="004E1AE1" w:rsidP="004E1AE1">
      <w:pPr>
        <w:shd w:val="clear" w:color="auto" w:fill="FFFFFF"/>
        <w:ind w:firstLine="567"/>
        <w:jc w:val="center"/>
      </w:pPr>
      <w:r w:rsidRPr="0000343F">
        <w:t>БЛОК-СХЕМА</w:t>
      </w:r>
    </w:p>
    <w:p w:rsidR="004E1AE1" w:rsidRPr="0000343F" w:rsidRDefault="004E1AE1" w:rsidP="004E1AE1">
      <w:pPr>
        <w:shd w:val="clear" w:color="auto" w:fill="FFFFFF"/>
        <w:ind w:firstLine="567"/>
        <w:jc w:val="center"/>
      </w:pPr>
      <w:r w:rsidRPr="0000343F">
        <w:t>предоставления муниципальной услуги</w:t>
      </w:r>
    </w:p>
    <w:p w:rsidR="004E1AE1" w:rsidRPr="0000343F" w:rsidRDefault="004E1AE1" w:rsidP="004E1AE1">
      <w:pPr>
        <w:shd w:val="clear" w:color="auto" w:fill="FFFFFF"/>
        <w:ind w:firstLine="567"/>
        <w:jc w:val="both"/>
      </w:pPr>
      <w:r w:rsidRPr="0000343F">
        <w:t> </w:t>
      </w:r>
    </w:p>
    <w:tbl>
      <w:tblPr>
        <w:tblW w:w="0" w:type="auto"/>
        <w:tblCellMar>
          <w:left w:w="0" w:type="dxa"/>
          <w:right w:w="0" w:type="dxa"/>
        </w:tblCellMar>
        <w:tblLook w:val="04A0"/>
      </w:tblPr>
      <w:tblGrid>
        <w:gridCol w:w="9571"/>
      </w:tblGrid>
      <w:tr w:rsidR="004E1AE1" w:rsidRPr="0000343F" w:rsidTr="004E1AE1">
        <w:tc>
          <w:tcPr>
            <w:tcW w:w="1013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E1AE1" w:rsidRPr="0000343F" w:rsidRDefault="004E1AE1">
            <w:pPr>
              <w:ind w:firstLine="567"/>
              <w:jc w:val="both"/>
            </w:pPr>
            <w:r w:rsidRPr="0000343F">
              <w:t>Прием и регистрация документов</w:t>
            </w:r>
          </w:p>
        </w:tc>
      </w:tr>
      <w:tr w:rsidR="004E1AE1" w:rsidRPr="0000343F" w:rsidTr="004E1AE1">
        <w:tc>
          <w:tcPr>
            <w:tcW w:w="10137" w:type="dxa"/>
            <w:tcBorders>
              <w:top w:val="nil"/>
              <w:left w:val="nil"/>
              <w:bottom w:val="single" w:sz="8" w:space="0" w:color="auto"/>
              <w:right w:val="nil"/>
            </w:tcBorders>
            <w:tcMar>
              <w:top w:w="0" w:type="dxa"/>
              <w:left w:w="108" w:type="dxa"/>
              <w:bottom w:w="0" w:type="dxa"/>
              <w:right w:w="108" w:type="dxa"/>
            </w:tcMar>
            <w:hideMark/>
          </w:tcPr>
          <w:p w:rsidR="004E1AE1" w:rsidRPr="0000343F" w:rsidRDefault="004E1AE1">
            <w:pPr>
              <w:rPr>
                <w:rFonts w:eastAsiaTheme="minorEastAsia"/>
              </w:rPr>
            </w:pPr>
          </w:p>
        </w:tc>
      </w:tr>
      <w:tr w:rsidR="004E1AE1" w:rsidRPr="0000343F" w:rsidTr="004E1AE1">
        <w:tc>
          <w:tcPr>
            <w:tcW w:w="10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ind w:firstLine="567"/>
              <w:jc w:val="both"/>
            </w:pPr>
            <w:r w:rsidRPr="0000343F">
              <w:t>Формирование и направление межведомственных запросов</w:t>
            </w:r>
          </w:p>
        </w:tc>
      </w:tr>
      <w:tr w:rsidR="004E1AE1" w:rsidRPr="0000343F" w:rsidTr="004E1AE1">
        <w:tc>
          <w:tcPr>
            <w:tcW w:w="10137" w:type="dxa"/>
            <w:tcBorders>
              <w:top w:val="nil"/>
              <w:left w:val="nil"/>
              <w:bottom w:val="single" w:sz="8" w:space="0" w:color="auto"/>
              <w:right w:val="nil"/>
            </w:tcBorders>
            <w:tcMar>
              <w:top w:w="0" w:type="dxa"/>
              <w:left w:w="108" w:type="dxa"/>
              <w:bottom w:w="0" w:type="dxa"/>
              <w:right w:w="108" w:type="dxa"/>
            </w:tcMar>
            <w:hideMark/>
          </w:tcPr>
          <w:p w:rsidR="004E1AE1" w:rsidRPr="0000343F" w:rsidRDefault="004E1AE1">
            <w:pPr>
              <w:rPr>
                <w:rFonts w:eastAsiaTheme="minorEastAsia"/>
              </w:rPr>
            </w:pPr>
          </w:p>
        </w:tc>
      </w:tr>
      <w:tr w:rsidR="004E1AE1" w:rsidRPr="0000343F" w:rsidTr="004E1AE1">
        <w:tc>
          <w:tcPr>
            <w:tcW w:w="10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ind w:firstLine="567"/>
              <w:jc w:val="both"/>
            </w:pPr>
            <w:r w:rsidRPr="0000343F">
              <w:t>Рассмотрение документов</w:t>
            </w:r>
          </w:p>
        </w:tc>
      </w:tr>
      <w:tr w:rsidR="004E1AE1" w:rsidRPr="0000343F" w:rsidTr="004E1AE1">
        <w:tc>
          <w:tcPr>
            <w:tcW w:w="10137" w:type="dxa"/>
            <w:tcBorders>
              <w:top w:val="nil"/>
              <w:left w:val="nil"/>
              <w:bottom w:val="single" w:sz="8" w:space="0" w:color="auto"/>
              <w:right w:val="nil"/>
            </w:tcBorders>
            <w:tcMar>
              <w:top w:w="0" w:type="dxa"/>
              <w:left w:w="108" w:type="dxa"/>
              <w:bottom w:w="0" w:type="dxa"/>
              <w:right w:w="108" w:type="dxa"/>
            </w:tcMar>
            <w:hideMark/>
          </w:tcPr>
          <w:p w:rsidR="004E1AE1" w:rsidRPr="0000343F" w:rsidRDefault="004E1AE1">
            <w:pPr>
              <w:rPr>
                <w:rFonts w:eastAsiaTheme="minorEastAsia"/>
              </w:rPr>
            </w:pPr>
          </w:p>
        </w:tc>
      </w:tr>
      <w:tr w:rsidR="004E1AE1" w:rsidRPr="0000343F" w:rsidTr="004E1AE1">
        <w:tc>
          <w:tcPr>
            <w:tcW w:w="10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AE1" w:rsidRPr="0000343F" w:rsidRDefault="004E1AE1">
            <w:pPr>
              <w:ind w:firstLine="567"/>
              <w:jc w:val="both"/>
            </w:pPr>
            <w:r w:rsidRPr="0000343F">
              <w:t>Принятие решения и направление заявителю результата предоставления </w:t>
            </w:r>
            <w:r w:rsidRPr="0000343F">
              <w:br/>
              <w:t>муниципальной услуги</w:t>
            </w:r>
          </w:p>
        </w:tc>
      </w:tr>
    </w:tbl>
    <w:p w:rsidR="004E1AE1" w:rsidRPr="0000343F" w:rsidRDefault="004E1AE1" w:rsidP="004E1AE1">
      <w:pPr>
        <w:shd w:val="clear" w:color="auto" w:fill="FFFFFF"/>
        <w:ind w:firstLine="567"/>
        <w:jc w:val="both"/>
      </w:pPr>
      <w:r w:rsidRPr="0000343F">
        <w:t> </w:t>
      </w:r>
    </w:p>
    <w:p w:rsidR="004E1AE1" w:rsidRPr="0000343F" w:rsidRDefault="004E1AE1" w:rsidP="004E1AE1">
      <w:pPr>
        <w:ind w:firstLine="567"/>
        <w:jc w:val="both"/>
      </w:pPr>
      <w:r w:rsidRPr="0000343F">
        <w:rPr>
          <w:shd w:val="clear" w:color="auto" w:fill="FFFFFF"/>
        </w:rPr>
        <w:br w:type="textWrapping" w:clear="all"/>
      </w:r>
    </w:p>
    <w:p w:rsidR="004E1AE1" w:rsidRPr="0000343F" w:rsidRDefault="004E1AE1" w:rsidP="004E1AE1">
      <w:pPr>
        <w:shd w:val="clear" w:color="auto" w:fill="FFFFFF"/>
        <w:ind w:firstLine="567"/>
        <w:jc w:val="right"/>
      </w:pPr>
      <w:r w:rsidRPr="0000343F">
        <w:t>Приложение № 3</w:t>
      </w:r>
    </w:p>
    <w:p w:rsidR="004E1AE1" w:rsidRPr="0000343F" w:rsidRDefault="004E1AE1" w:rsidP="004E1AE1">
      <w:pPr>
        <w:shd w:val="clear" w:color="auto" w:fill="FFFFFF"/>
        <w:ind w:firstLine="567"/>
        <w:jc w:val="right"/>
      </w:pPr>
      <w:r w:rsidRPr="0000343F">
        <w:t>к административному регламенту </w:t>
      </w:r>
      <w:r w:rsidRPr="0000343F">
        <w:br/>
        <w:t>предоставления муниципальной услуги </w:t>
      </w:r>
      <w:r w:rsidRPr="0000343F">
        <w:br/>
        <w:t>по выдаче разрешения на проведение</w:t>
      </w:r>
    </w:p>
    <w:p w:rsidR="004E1AE1" w:rsidRPr="0000343F" w:rsidRDefault="004E1AE1" w:rsidP="004E1AE1">
      <w:pPr>
        <w:shd w:val="clear" w:color="auto" w:fill="FFFFFF"/>
        <w:ind w:firstLine="567"/>
        <w:jc w:val="right"/>
      </w:pPr>
      <w:r w:rsidRPr="0000343F">
        <w:t>земляных работ</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Образец</w:t>
      </w:r>
    </w:p>
    <w:p w:rsidR="004E1AE1" w:rsidRPr="0000343F" w:rsidRDefault="004E1AE1" w:rsidP="004E1AE1">
      <w:pPr>
        <w:shd w:val="clear" w:color="auto" w:fill="FFFFFF"/>
        <w:ind w:firstLine="567"/>
        <w:jc w:val="both"/>
      </w:pPr>
      <w:r w:rsidRPr="0000343F">
        <w:t> </w:t>
      </w:r>
    </w:p>
    <w:tbl>
      <w:tblPr>
        <w:tblW w:w="10050" w:type="dxa"/>
        <w:jc w:val="center"/>
        <w:tblCellMar>
          <w:left w:w="0" w:type="dxa"/>
          <w:right w:w="0" w:type="dxa"/>
        </w:tblCellMar>
        <w:tblLook w:val="04A0"/>
      </w:tblPr>
      <w:tblGrid>
        <w:gridCol w:w="5025"/>
        <w:gridCol w:w="5025"/>
      </w:tblGrid>
      <w:tr w:rsidR="004E1AE1" w:rsidRPr="0000343F" w:rsidTr="004E1AE1">
        <w:trPr>
          <w:jc w:val="center"/>
        </w:trPr>
        <w:tc>
          <w:tcPr>
            <w:tcW w:w="5025" w:type="dxa"/>
            <w:shd w:val="clear" w:color="auto" w:fill="FFFFFF"/>
            <w:hideMark/>
          </w:tcPr>
          <w:p w:rsidR="004E1AE1" w:rsidRPr="0000343F" w:rsidRDefault="004E1AE1">
            <w:pPr>
              <w:ind w:firstLine="567"/>
              <w:jc w:val="both"/>
            </w:pPr>
            <w:r w:rsidRPr="0000343F">
              <w:rPr>
                <w:i/>
                <w:iCs/>
              </w:rPr>
              <w:lastRenderedPageBreak/>
              <w:t> Бланк местной администрации</w:t>
            </w:r>
          </w:p>
          <w:p w:rsidR="004E1AE1" w:rsidRPr="0000343F" w:rsidRDefault="004E1AE1">
            <w:pPr>
              <w:ind w:firstLine="567"/>
              <w:jc w:val="both"/>
            </w:pPr>
            <w:r w:rsidRPr="0000343F">
              <w:rPr>
                <w:i/>
                <w:iCs/>
              </w:rPr>
              <w:t> </w:t>
            </w:r>
          </w:p>
          <w:p w:rsidR="004E1AE1" w:rsidRPr="0000343F" w:rsidRDefault="004E1AE1">
            <w:pPr>
              <w:ind w:firstLine="567"/>
              <w:jc w:val="both"/>
            </w:pPr>
            <w:r w:rsidRPr="0000343F">
              <w:rPr>
                <w:i/>
                <w:iCs/>
              </w:rPr>
              <w:t>Дата, исходящий номер</w:t>
            </w:r>
          </w:p>
        </w:tc>
        <w:tc>
          <w:tcPr>
            <w:tcW w:w="5025" w:type="dxa"/>
            <w:shd w:val="clear" w:color="auto" w:fill="FFFFFF"/>
            <w:hideMark/>
          </w:tcPr>
          <w:p w:rsidR="004E1AE1" w:rsidRPr="0000343F" w:rsidRDefault="004E1AE1">
            <w:pPr>
              <w:ind w:firstLine="567"/>
              <w:jc w:val="both"/>
            </w:pPr>
            <w:r w:rsidRPr="0000343F">
              <w:t>_______________________________</w:t>
            </w:r>
          </w:p>
          <w:p w:rsidR="004E1AE1" w:rsidRPr="0000343F" w:rsidRDefault="004E1AE1">
            <w:pPr>
              <w:ind w:firstLine="567"/>
              <w:jc w:val="both"/>
            </w:pPr>
            <w:r w:rsidRPr="0000343F">
              <w:rPr>
                <w:i/>
                <w:iCs/>
              </w:rPr>
              <w:t>(фамилия, имя, отчество заявителя - гражданина или наименование заявителя - юридического лица)</w:t>
            </w:r>
          </w:p>
          <w:p w:rsidR="004E1AE1" w:rsidRPr="0000343F" w:rsidRDefault="004E1AE1">
            <w:pPr>
              <w:ind w:firstLine="567"/>
              <w:jc w:val="both"/>
            </w:pPr>
            <w:r w:rsidRPr="0000343F">
              <w:t> </w:t>
            </w:r>
          </w:p>
          <w:p w:rsidR="004E1AE1" w:rsidRPr="0000343F" w:rsidRDefault="004E1AE1">
            <w:pPr>
              <w:ind w:firstLine="567"/>
              <w:jc w:val="both"/>
            </w:pPr>
            <w:r w:rsidRPr="0000343F">
              <w:t>________________________________</w:t>
            </w:r>
          </w:p>
          <w:p w:rsidR="004E1AE1" w:rsidRPr="0000343F" w:rsidRDefault="004E1AE1">
            <w:pPr>
              <w:ind w:firstLine="567"/>
              <w:jc w:val="both"/>
            </w:pPr>
            <w:r w:rsidRPr="0000343F">
              <w:rPr>
                <w:i/>
                <w:iCs/>
              </w:rPr>
              <w:t>(почтовый адрес заявителя)</w:t>
            </w:r>
          </w:p>
        </w:tc>
      </w:tr>
    </w:tbl>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center"/>
      </w:pPr>
      <w:r w:rsidRPr="0000343F">
        <w:rPr>
          <w:b/>
          <w:bCs/>
        </w:rPr>
        <w:t>Решение об отказе в предоставлении муниципальной услуги</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По результатам рассмотрения документов, необходимых для предоставления муниципальной услуги «Выдача разрешения на проведение земляных работ», принято решение об отказе в предоставлении муниципальной услуги по следующим основаниям:</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ind w:firstLine="567"/>
        <w:jc w:val="both"/>
      </w:pPr>
      <w:r w:rsidRPr="0000343F">
        <w:t>(указываются основания для отказа, установленные пунктом 2.9.2 административного регламента предоставления муниципальной услуги)</w:t>
      </w:r>
    </w:p>
    <w:p w:rsidR="004E1AE1" w:rsidRPr="0000343F" w:rsidRDefault="004E1AE1" w:rsidP="004E1AE1">
      <w:pPr>
        <w:shd w:val="clear" w:color="auto" w:fill="FFFFFF"/>
        <w:spacing w:before="120"/>
        <w:ind w:firstLine="567"/>
        <w:jc w:val="both"/>
      </w:pPr>
      <w:r w:rsidRPr="0000343F">
        <w:t>Данное решение может быть обжаловано путем подачи жалобы в порядке, установленном разделом </w:t>
      </w:r>
      <w:proofErr w:type="gramStart"/>
      <w:r w:rsidRPr="0000343F">
        <w:rPr>
          <w:lang w:val="en-US"/>
        </w:rPr>
        <w:t>V</w:t>
      </w:r>
      <w:proofErr w:type="gramEnd"/>
      <w:r w:rsidRPr="0000343F">
        <w:t>административного регламента предоставления  муниципальной услуги и (или) заявления в судебные органы в соответствии с нормами процессуального законодательства.</w:t>
      </w:r>
    </w:p>
    <w:p w:rsidR="004E1AE1" w:rsidRPr="0000343F" w:rsidRDefault="004E1AE1" w:rsidP="004E1AE1">
      <w:pPr>
        <w:shd w:val="clear" w:color="auto" w:fill="FFFFFF"/>
        <w:ind w:firstLine="567"/>
        <w:jc w:val="both"/>
      </w:pPr>
      <w:r w:rsidRPr="0000343F">
        <w:t> </w:t>
      </w:r>
    </w:p>
    <w:p w:rsidR="004E1AE1" w:rsidRPr="0000343F" w:rsidRDefault="004E1AE1" w:rsidP="004E1AE1">
      <w:pPr>
        <w:shd w:val="clear" w:color="auto" w:fill="FFFFFF"/>
        <w:jc w:val="both"/>
      </w:pPr>
      <w:r w:rsidRPr="0000343F">
        <w:t xml:space="preserve">Глава Серебрянского сельсовета </w:t>
      </w:r>
    </w:p>
    <w:p w:rsidR="004E1AE1" w:rsidRPr="0000343F" w:rsidRDefault="004E1AE1" w:rsidP="004E1AE1">
      <w:pPr>
        <w:shd w:val="clear" w:color="auto" w:fill="FFFFFF"/>
        <w:jc w:val="both"/>
      </w:pPr>
      <w:r w:rsidRPr="0000343F">
        <w:t>Чулымского района Новосибирской области            </w:t>
      </w:r>
    </w:p>
    <w:p w:rsidR="004E1AE1" w:rsidRPr="0000343F" w:rsidRDefault="004E1AE1" w:rsidP="004E1AE1">
      <w:pPr>
        <w:shd w:val="clear" w:color="auto" w:fill="FFFFFF"/>
        <w:ind w:firstLine="567"/>
        <w:jc w:val="both"/>
      </w:pPr>
      <w:r w:rsidRPr="0000343F">
        <w:t> </w:t>
      </w:r>
    </w:p>
    <w:p w:rsidR="004E1AE1" w:rsidRPr="0000343F" w:rsidRDefault="004E1AE1" w:rsidP="004E1AE1">
      <w:pPr>
        <w:ind w:firstLine="567"/>
        <w:jc w:val="both"/>
        <w:rPr>
          <w:rFonts w:eastAsia="Calibri"/>
          <w:lang w:eastAsia="en-US"/>
        </w:rPr>
      </w:pPr>
    </w:p>
    <w:p w:rsidR="0022580E" w:rsidRPr="0000343F" w:rsidRDefault="0022580E" w:rsidP="0022580E">
      <w:pPr>
        <w:ind w:right="-711" w:firstLine="708"/>
        <w:jc w:val="both"/>
      </w:pPr>
    </w:p>
    <w:p w:rsidR="000629C5" w:rsidRPr="0000343F" w:rsidRDefault="000629C5" w:rsidP="000629C5">
      <w:pPr>
        <w:jc w:val="center"/>
        <w:rPr>
          <w:b/>
        </w:rPr>
      </w:pPr>
      <w:r w:rsidRPr="0000343F">
        <w:rPr>
          <w:b/>
        </w:rPr>
        <w:t>АДМИНИСТРАЦИЯ</w:t>
      </w:r>
    </w:p>
    <w:p w:rsidR="000629C5" w:rsidRPr="0000343F" w:rsidRDefault="000629C5" w:rsidP="000629C5">
      <w:pPr>
        <w:jc w:val="center"/>
        <w:rPr>
          <w:b/>
        </w:rPr>
      </w:pPr>
      <w:r w:rsidRPr="0000343F">
        <w:rPr>
          <w:b/>
        </w:rPr>
        <w:t xml:space="preserve"> СЕРЕБРЯНСКОГО СЕЛЬСОВЕТА</w:t>
      </w:r>
    </w:p>
    <w:p w:rsidR="000629C5" w:rsidRPr="0000343F" w:rsidRDefault="000629C5" w:rsidP="000629C5">
      <w:pPr>
        <w:jc w:val="center"/>
        <w:rPr>
          <w:b/>
        </w:rPr>
      </w:pPr>
      <w:r w:rsidRPr="0000343F">
        <w:rPr>
          <w:b/>
        </w:rPr>
        <w:t>ЧУЛЫМСКОГО РАЙОНА НОВОСИБИРСКОЙ ОБЛАСТИ</w:t>
      </w:r>
    </w:p>
    <w:p w:rsidR="000629C5" w:rsidRPr="0000343F" w:rsidRDefault="000629C5" w:rsidP="000629C5">
      <w:pPr>
        <w:pStyle w:val="Style2"/>
        <w:widowControl/>
        <w:tabs>
          <w:tab w:val="left" w:pos="1710"/>
          <w:tab w:val="center" w:pos="4689"/>
        </w:tabs>
        <w:spacing w:line="240" w:lineRule="auto"/>
        <w:ind w:left="24"/>
        <w:jc w:val="both"/>
        <w:rPr>
          <w:rStyle w:val="FontStyle14"/>
          <w:b/>
          <w:sz w:val="24"/>
          <w:szCs w:val="24"/>
        </w:rPr>
      </w:pPr>
      <w:r w:rsidRPr="0000343F">
        <w:rPr>
          <w:rStyle w:val="FontStyle14"/>
          <w:sz w:val="24"/>
          <w:szCs w:val="24"/>
        </w:rPr>
        <w:tab/>
        <w:t xml:space="preserve">              </w:t>
      </w:r>
    </w:p>
    <w:p w:rsidR="000629C5" w:rsidRPr="0000343F" w:rsidRDefault="000629C5" w:rsidP="000629C5">
      <w:pPr>
        <w:pStyle w:val="Style2"/>
        <w:widowControl/>
        <w:tabs>
          <w:tab w:val="left" w:pos="1710"/>
          <w:tab w:val="center" w:pos="4689"/>
        </w:tabs>
        <w:spacing w:line="240" w:lineRule="auto"/>
        <w:ind w:left="24"/>
        <w:jc w:val="both"/>
        <w:rPr>
          <w:rStyle w:val="FontStyle14"/>
          <w:sz w:val="24"/>
          <w:szCs w:val="24"/>
        </w:rPr>
      </w:pPr>
    </w:p>
    <w:p w:rsidR="000629C5" w:rsidRPr="0000343F" w:rsidRDefault="000629C5" w:rsidP="000629C5">
      <w:pPr>
        <w:pStyle w:val="Style2"/>
        <w:widowControl/>
        <w:tabs>
          <w:tab w:val="left" w:pos="1710"/>
          <w:tab w:val="center" w:pos="4689"/>
        </w:tabs>
        <w:spacing w:line="240" w:lineRule="auto"/>
        <w:ind w:left="24"/>
        <w:jc w:val="both"/>
        <w:rPr>
          <w:rStyle w:val="FontStyle14"/>
          <w:sz w:val="24"/>
          <w:szCs w:val="24"/>
        </w:rPr>
      </w:pPr>
      <w:r w:rsidRPr="0000343F">
        <w:rPr>
          <w:rStyle w:val="FontStyle14"/>
          <w:sz w:val="24"/>
          <w:szCs w:val="24"/>
        </w:rPr>
        <w:t xml:space="preserve">                                       </w:t>
      </w:r>
      <w:r w:rsidRPr="0000343F">
        <w:rPr>
          <w:rStyle w:val="FontStyle14"/>
          <w:b/>
          <w:sz w:val="24"/>
          <w:szCs w:val="24"/>
        </w:rPr>
        <w:t xml:space="preserve"> </w:t>
      </w:r>
      <w:r w:rsidRPr="0000343F">
        <w:rPr>
          <w:rStyle w:val="FontStyle14"/>
          <w:sz w:val="24"/>
          <w:szCs w:val="24"/>
        </w:rPr>
        <w:t>ПОСТАНОВЛЕНИЕ</w:t>
      </w:r>
    </w:p>
    <w:p w:rsidR="000629C5" w:rsidRPr="0000343F" w:rsidRDefault="000629C5" w:rsidP="000629C5">
      <w:pPr>
        <w:pStyle w:val="Style2"/>
        <w:widowControl/>
        <w:tabs>
          <w:tab w:val="left" w:pos="1710"/>
          <w:tab w:val="center" w:pos="4689"/>
        </w:tabs>
        <w:spacing w:line="240" w:lineRule="auto"/>
        <w:ind w:left="24"/>
        <w:jc w:val="both"/>
        <w:rPr>
          <w:rStyle w:val="FontStyle14"/>
          <w:sz w:val="24"/>
          <w:szCs w:val="24"/>
        </w:rPr>
      </w:pPr>
    </w:p>
    <w:p w:rsidR="000629C5" w:rsidRPr="0000343F" w:rsidRDefault="000629C5" w:rsidP="000629C5">
      <w:pPr>
        <w:pStyle w:val="Style2"/>
        <w:widowControl/>
        <w:tabs>
          <w:tab w:val="left" w:pos="1710"/>
          <w:tab w:val="center" w:pos="4689"/>
        </w:tabs>
        <w:spacing w:line="240" w:lineRule="auto"/>
        <w:ind w:left="24"/>
        <w:jc w:val="both"/>
        <w:rPr>
          <w:rStyle w:val="FontStyle14"/>
          <w:sz w:val="24"/>
          <w:szCs w:val="24"/>
        </w:rPr>
      </w:pPr>
    </w:p>
    <w:p w:rsidR="000629C5" w:rsidRPr="0000343F" w:rsidRDefault="000629C5" w:rsidP="000629C5">
      <w:pPr>
        <w:jc w:val="both"/>
      </w:pPr>
      <w:r w:rsidRPr="0000343F">
        <w:t>От «26»апреля 2018г.                  с.Серебрянское                                № 36</w:t>
      </w:r>
    </w:p>
    <w:p w:rsidR="000629C5" w:rsidRPr="0000343F" w:rsidRDefault="000629C5" w:rsidP="000629C5">
      <w:pPr>
        <w:jc w:val="both"/>
      </w:pPr>
    </w:p>
    <w:p w:rsidR="000629C5" w:rsidRPr="0000343F" w:rsidRDefault="000629C5" w:rsidP="000629C5">
      <w:pPr>
        <w:shd w:val="clear" w:color="auto" w:fill="FFFFFF"/>
        <w:spacing w:before="235" w:line="252" w:lineRule="atLeast"/>
        <w:ind w:right="360" w:firstLine="494"/>
        <w:jc w:val="center"/>
        <w:rPr>
          <w:b/>
          <w:color w:val="000000"/>
        </w:rPr>
      </w:pPr>
      <w:r w:rsidRPr="0000343F">
        <w:rPr>
          <w:b/>
          <w:color w:val="000000"/>
        </w:rPr>
        <w:t>Об утверждении Положения об оплате труда военно-учетного работника администрации Серебрянского сельсовета Чулымского района Новосибирской области</w:t>
      </w:r>
    </w:p>
    <w:p w:rsidR="000629C5" w:rsidRPr="0000343F" w:rsidRDefault="000629C5" w:rsidP="000629C5">
      <w:pPr>
        <w:shd w:val="clear" w:color="auto" w:fill="FFFFFF"/>
        <w:spacing w:before="235" w:line="252" w:lineRule="atLeast"/>
        <w:ind w:right="360" w:firstLine="494"/>
        <w:jc w:val="both"/>
        <w:rPr>
          <w:color w:val="000000"/>
        </w:rPr>
      </w:pPr>
    </w:p>
    <w:p w:rsidR="000629C5" w:rsidRPr="0000343F" w:rsidRDefault="000629C5" w:rsidP="000629C5">
      <w:pPr>
        <w:shd w:val="clear" w:color="auto" w:fill="FFFFFF"/>
        <w:spacing w:before="235" w:line="252" w:lineRule="atLeast"/>
        <w:ind w:right="360" w:firstLine="494"/>
        <w:jc w:val="both"/>
        <w:rPr>
          <w:color w:val="000000"/>
        </w:rPr>
      </w:pPr>
    </w:p>
    <w:p w:rsidR="000629C5" w:rsidRPr="0000343F" w:rsidRDefault="000629C5" w:rsidP="000629C5">
      <w:pPr>
        <w:shd w:val="clear" w:color="auto" w:fill="FFFFFF"/>
        <w:tabs>
          <w:tab w:val="left" w:pos="9355"/>
        </w:tabs>
        <w:spacing w:before="235" w:line="252" w:lineRule="atLeast"/>
        <w:ind w:right="-1" w:firstLine="494"/>
        <w:jc w:val="both"/>
        <w:rPr>
          <w:color w:val="000000"/>
        </w:rPr>
      </w:pPr>
      <w:proofErr w:type="gramStart"/>
      <w:r w:rsidRPr="0000343F">
        <w:rPr>
          <w:color w:val="000000"/>
        </w:rPr>
        <w:t>В соответствии с постановлением Правительства Российской Федерации от 5 августа 2008 года № 583 «О введении новых систем оплаты труда работников федеральных бюджетных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в настоящее время осуществляется на основе Единой</w:t>
      </w:r>
      <w:proofErr w:type="gramEnd"/>
      <w:r w:rsidRPr="0000343F">
        <w:rPr>
          <w:color w:val="000000"/>
        </w:rPr>
        <w:t xml:space="preserve"> тарифной сетки по оплате труда работников федеральных государственных </w:t>
      </w:r>
      <w:r w:rsidRPr="0000343F">
        <w:rPr>
          <w:color w:val="000000"/>
        </w:rPr>
        <w:lastRenderedPageBreak/>
        <w:t>учреждений"», администрация Серебрянского сельсовета Чулымского района Новосибирской области,</w:t>
      </w:r>
    </w:p>
    <w:p w:rsidR="000629C5" w:rsidRPr="0000343F" w:rsidRDefault="000629C5" w:rsidP="000629C5">
      <w:pPr>
        <w:shd w:val="clear" w:color="auto" w:fill="FFFFFF"/>
        <w:spacing w:before="235" w:line="252" w:lineRule="atLeast"/>
        <w:ind w:right="360"/>
        <w:jc w:val="both"/>
        <w:rPr>
          <w:color w:val="000000"/>
        </w:rPr>
      </w:pPr>
      <w:r w:rsidRPr="0000343F">
        <w:rPr>
          <w:b/>
          <w:bCs/>
          <w:color w:val="000000"/>
        </w:rPr>
        <w:t>ПОСТАНОВЛЯЕТ:</w:t>
      </w:r>
    </w:p>
    <w:p w:rsidR="000629C5" w:rsidRPr="0000343F" w:rsidRDefault="000629C5" w:rsidP="000629C5">
      <w:pPr>
        <w:shd w:val="clear" w:color="auto" w:fill="FFFFFF"/>
        <w:spacing w:after="225" w:line="252" w:lineRule="atLeast"/>
        <w:ind w:firstLine="567"/>
        <w:jc w:val="both"/>
        <w:rPr>
          <w:color w:val="000000"/>
        </w:rPr>
      </w:pPr>
      <w:r w:rsidRPr="0000343F">
        <w:rPr>
          <w:color w:val="000000"/>
        </w:rPr>
        <w:t>1. Утвердить прилагаемое Положение по оплате труда военно-учетного работника администрации Серебрянского сельсовета Чулымского района Новосибирской области (прилагается).         </w:t>
      </w:r>
    </w:p>
    <w:p w:rsidR="000629C5" w:rsidRPr="0000343F" w:rsidRDefault="000629C5" w:rsidP="000629C5">
      <w:pPr>
        <w:shd w:val="clear" w:color="auto" w:fill="FFFFFF"/>
        <w:spacing w:after="225" w:line="252" w:lineRule="atLeast"/>
        <w:ind w:firstLine="567"/>
        <w:jc w:val="both"/>
        <w:rPr>
          <w:color w:val="000000"/>
        </w:rPr>
      </w:pPr>
      <w:r w:rsidRPr="0000343F">
        <w:rPr>
          <w:color w:val="000000"/>
        </w:rPr>
        <w:t>2. Контроль за исполнением настоящего постановления возложить на</w:t>
      </w:r>
      <w:proofErr w:type="gramStart"/>
      <w:r w:rsidRPr="0000343F">
        <w:rPr>
          <w:color w:val="000000"/>
        </w:rPr>
        <w:t xml:space="preserve"> .</w:t>
      </w:r>
      <w:proofErr w:type="gramEnd"/>
    </w:p>
    <w:p w:rsidR="000629C5" w:rsidRPr="0000343F" w:rsidRDefault="000629C5" w:rsidP="000629C5">
      <w:pPr>
        <w:shd w:val="clear" w:color="auto" w:fill="FFFFFF"/>
        <w:spacing w:before="5" w:after="225" w:line="252" w:lineRule="atLeast"/>
        <w:jc w:val="both"/>
        <w:rPr>
          <w:color w:val="000000"/>
        </w:rPr>
      </w:pPr>
      <w:r w:rsidRPr="0000343F">
        <w:rPr>
          <w:color w:val="000000"/>
        </w:rPr>
        <w:t> </w:t>
      </w:r>
    </w:p>
    <w:p w:rsidR="000629C5" w:rsidRPr="0000343F" w:rsidRDefault="000629C5" w:rsidP="000629C5">
      <w:pPr>
        <w:shd w:val="clear" w:color="auto" w:fill="FFFFFF"/>
        <w:spacing w:before="5" w:after="225" w:line="252" w:lineRule="atLeast"/>
        <w:jc w:val="both"/>
        <w:rPr>
          <w:color w:val="000000"/>
        </w:rPr>
      </w:pPr>
      <w:r w:rsidRPr="0000343F">
        <w:rPr>
          <w:color w:val="000000"/>
        </w:rPr>
        <w:t> </w:t>
      </w:r>
    </w:p>
    <w:p w:rsidR="000629C5" w:rsidRPr="0000343F" w:rsidRDefault="000629C5" w:rsidP="000629C5">
      <w:pPr>
        <w:shd w:val="clear" w:color="auto" w:fill="FFFFFF"/>
        <w:spacing w:line="252" w:lineRule="atLeast"/>
        <w:jc w:val="both"/>
        <w:rPr>
          <w:color w:val="000000"/>
        </w:rPr>
      </w:pPr>
      <w:r w:rsidRPr="0000343F">
        <w:rPr>
          <w:color w:val="000000"/>
        </w:rPr>
        <w:t xml:space="preserve"> И.О. Главы  Серебрянского сельсовета </w:t>
      </w:r>
    </w:p>
    <w:p w:rsidR="000629C5" w:rsidRPr="0000343F" w:rsidRDefault="000629C5" w:rsidP="000629C5">
      <w:pPr>
        <w:shd w:val="clear" w:color="auto" w:fill="FFFFFF"/>
        <w:spacing w:line="252" w:lineRule="atLeast"/>
        <w:jc w:val="both"/>
        <w:rPr>
          <w:color w:val="000000"/>
        </w:rPr>
      </w:pPr>
      <w:r w:rsidRPr="0000343F">
        <w:rPr>
          <w:color w:val="000000"/>
        </w:rPr>
        <w:t>Чулымского района Новосибирской области                           Н.А. Гутникова.</w:t>
      </w:r>
    </w:p>
    <w:p w:rsidR="000629C5" w:rsidRPr="0000343F" w:rsidRDefault="000629C5" w:rsidP="000629C5">
      <w:pPr>
        <w:shd w:val="clear" w:color="auto" w:fill="FFFFFF"/>
        <w:spacing w:line="252" w:lineRule="atLeast"/>
        <w:jc w:val="both"/>
        <w:rPr>
          <w:color w:val="000000"/>
        </w:rPr>
      </w:pPr>
      <w:r w:rsidRPr="0000343F">
        <w:rPr>
          <w:b/>
          <w:bCs/>
          <w:color w:val="000000"/>
        </w:rPr>
        <w:t> </w:t>
      </w:r>
    </w:p>
    <w:p w:rsidR="000629C5" w:rsidRPr="0000343F" w:rsidRDefault="000629C5" w:rsidP="000629C5">
      <w:pPr>
        <w:shd w:val="clear" w:color="auto" w:fill="FFFFFF"/>
        <w:spacing w:line="252" w:lineRule="atLeast"/>
        <w:jc w:val="both"/>
        <w:rPr>
          <w:color w:val="000000"/>
        </w:rPr>
      </w:pPr>
      <w:r w:rsidRPr="0000343F">
        <w:rPr>
          <w:b/>
          <w:bCs/>
          <w:color w:val="000000"/>
        </w:rPr>
        <w:t> </w:t>
      </w:r>
    </w:p>
    <w:p w:rsidR="000629C5" w:rsidRPr="0000343F" w:rsidRDefault="000629C5" w:rsidP="000629C5">
      <w:pPr>
        <w:shd w:val="clear" w:color="auto" w:fill="FFFFFF"/>
        <w:jc w:val="both"/>
        <w:rPr>
          <w:b/>
          <w:bCs/>
          <w:color w:val="000000"/>
        </w:rPr>
      </w:pPr>
      <w:r w:rsidRPr="0000343F">
        <w:rPr>
          <w:b/>
          <w:bCs/>
          <w:color w:val="000000"/>
        </w:rPr>
        <w:t> </w:t>
      </w:r>
    </w:p>
    <w:p w:rsidR="000629C5" w:rsidRPr="0000343F" w:rsidRDefault="000629C5" w:rsidP="000629C5">
      <w:pPr>
        <w:shd w:val="clear" w:color="auto" w:fill="FFFFFF"/>
        <w:jc w:val="both"/>
        <w:rPr>
          <w:b/>
          <w:bCs/>
          <w:color w:val="000000"/>
        </w:rPr>
      </w:pPr>
    </w:p>
    <w:p w:rsidR="000629C5" w:rsidRPr="0000343F" w:rsidRDefault="000629C5" w:rsidP="000629C5">
      <w:pPr>
        <w:shd w:val="clear" w:color="auto" w:fill="FFFFFF"/>
        <w:jc w:val="both"/>
        <w:rPr>
          <w:color w:val="000000"/>
        </w:rPr>
      </w:pPr>
    </w:p>
    <w:p w:rsidR="000629C5" w:rsidRPr="0000343F" w:rsidRDefault="000629C5" w:rsidP="000629C5">
      <w:pPr>
        <w:shd w:val="clear" w:color="auto" w:fill="FFFFFF"/>
        <w:jc w:val="right"/>
        <w:rPr>
          <w:bCs/>
          <w:color w:val="000000"/>
        </w:rPr>
      </w:pPr>
      <w:r w:rsidRPr="0000343F">
        <w:rPr>
          <w:bCs/>
          <w:color w:val="000000"/>
        </w:rPr>
        <w:t> Утверждено</w:t>
      </w:r>
    </w:p>
    <w:p w:rsidR="000629C5" w:rsidRPr="0000343F" w:rsidRDefault="000629C5" w:rsidP="000629C5">
      <w:pPr>
        <w:shd w:val="clear" w:color="auto" w:fill="FFFFFF"/>
        <w:jc w:val="right"/>
        <w:rPr>
          <w:bCs/>
          <w:color w:val="000000"/>
        </w:rPr>
      </w:pPr>
      <w:r w:rsidRPr="0000343F">
        <w:rPr>
          <w:bCs/>
          <w:color w:val="000000"/>
        </w:rPr>
        <w:t xml:space="preserve">постановлением </w:t>
      </w:r>
    </w:p>
    <w:p w:rsidR="000629C5" w:rsidRPr="0000343F" w:rsidRDefault="000629C5" w:rsidP="000629C5">
      <w:pPr>
        <w:shd w:val="clear" w:color="auto" w:fill="FFFFFF"/>
        <w:jc w:val="right"/>
        <w:rPr>
          <w:bCs/>
          <w:color w:val="000000"/>
        </w:rPr>
      </w:pPr>
      <w:r w:rsidRPr="0000343F">
        <w:rPr>
          <w:bCs/>
          <w:color w:val="000000"/>
        </w:rPr>
        <w:t>администрации  Серебрянского сельсовета</w:t>
      </w:r>
    </w:p>
    <w:p w:rsidR="000629C5" w:rsidRPr="0000343F" w:rsidRDefault="000629C5" w:rsidP="000629C5">
      <w:pPr>
        <w:shd w:val="clear" w:color="auto" w:fill="FFFFFF"/>
        <w:jc w:val="right"/>
        <w:rPr>
          <w:bCs/>
          <w:color w:val="000000"/>
        </w:rPr>
      </w:pPr>
      <w:r w:rsidRPr="0000343F">
        <w:rPr>
          <w:bCs/>
          <w:color w:val="000000"/>
        </w:rPr>
        <w:t xml:space="preserve"> Чулымского района </w:t>
      </w:r>
    </w:p>
    <w:p w:rsidR="000629C5" w:rsidRPr="0000343F" w:rsidRDefault="000629C5" w:rsidP="000629C5">
      <w:pPr>
        <w:shd w:val="clear" w:color="auto" w:fill="FFFFFF"/>
        <w:jc w:val="right"/>
        <w:rPr>
          <w:bCs/>
          <w:color w:val="000000"/>
        </w:rPr>
      </w:pPr>
      <w:r w:rsidRPr="0000343F">
        <w:rPr>
          <w:bCs/>
          <w:color w:val="000000"/>
        </w:rPr>
        <w:t>Новосибирской области</w:t>
      </w:r>
    </w:p>
    <w:p w:rsidR="000629C5" w:rsidRPr="0000343F" w:rsidRDefault="000629C5" w:rsidP="000629C5">
      <w:pPr>
        <w:shd w:val="clear" w:color="auto" w:fill="FFFFFF"/>
        <w:jc w:val="right"/>
        <w:rPr>
          <w:color w:val="000000"/>
        </w:rPr>
      </w:pPr>
      <w:r w:rsidRPr="0000343F">
        <w:rPr>
          <w:bCs/>
          <w:color w:val="000000"/>
        </w:rPr>
        <w:t>От 26.04.2018 №36</w:t>
      </w:r>
    </w:p>
    <w:p w:rsidR="000629C5" w:rsidRPr="0000343F" w:rsidRDefault="000629C5" w:rsidP="000629C5">
      <w:pPr>
        <w:shd w:val="clear" w:color="auto" w:fill="FFFFFF"/>
        <w:spacing w:after="225" w:line="252" w:lineRule="atLeast"/>
        <w:jc w:val="both"/>
        <w:rPr>
          <w:color w:val="000000"/>
        </w:rPr>
      </w:pPr>
      <w:r w:rsidRPr="0000343F">
        <w:rPr>
          <w:b/>
          <w:bCs/>
          <w:color w:val="000000"/>
        </w:rPr>
        <w:t> </w:t>
      </w:r>
    </w:p>
    <w:p w:rsidR="000629C5" w:rsidRPr="0000343F" w:rsidRDefault="000629C5" w:rsidP="000629C5">
      <w:pPr>
        <w:shd w:val="clear" w:color="auto" w:fill="FFFFFF"/>
        <w:spacing w:after="225" w:line="252" w:lineRule="atLeast"/>
        <w:jc w:val="center"/>
        <w:rPr>
          <w:color w:val="000000"/>
        </w:rPr>
      </w:pPr>
      <w:r w:rsidRPr="0000343F">
        <w:rPr>
          <w:b/>
          <w:bCs/>
          <w:color w:val="000000"/>
        </w:rPr>
        <w:t>ПОЛОЖЕНИЕ</w:t>
      </w:r>
    </w:p>
    <w:p w:rsidR="000629C5" w:rsidRPr="0000343F" w:rsidRDefault="000629C5" w:rsidP="000629C5">
      <w:pPr>
        <w:shd w:val="clear" w:color="auto" w:fill="FFFFFF"/>
        <w:spacing w:after="225" w:line="252" w:lineRule="atLeast"/>
        <w:jc w:val="center"/>
        <w:rPr>
          <w:b/>
          <w:color w:val="000000"/>
        </w:rPr>
      </w:pPr>
      <w:r w:rsidRPr="0000343F">
        <w:rPr>
          <w:b/>
          <w:bCs/>
          <w:color w:val="000000"/>
        </w:rPr>
        <w:t xml:space="preserve">об оплате труда военно-учетного работника </w:t>
      </w:r>
      <w:r w:rsidRPr="0000343F">
        <w:rPr>
          <w:b/>
          <w:color w:val="000000"/>
        </w:rPr>
        <w:t>администрации Серебрянского сельсовета Чулымского района Новосибирской области </w:t>
      </w:r>
    </w:p>
    <w:p w:rsidR="000629C5" w:rsidRPr="0000343F" w:rsidRDefault="000629C5" w:rsidP="000629C5">
      <w:pPr>
        <w:pStyle w:val="aa"/>
        <w:jc w:val="center"/>
        <w:rPr>
          <w:color w:val="000000"/>
        </w:rPr>
      </w:pPr>
      <w:r w:rsidRPr="0000343F">
        <w:rPr>
          <w:rStyle w:val="ac"/>
          <w:color w:val="000000"/>
        </w:rPr>
        <w:t>1. Общие положения</w:t>
      </w:r>
    </w:p>
    <w:p w:rsidR="000629C5" w:rsidRPr="0000343F" w:rsidRDefault="000629C5" w:rsidP="000629C5">
      <w:pPr>
        <w:ind w:firstLine="708"/>
        <w:jc w:val="both"/>
        <w:rPr>
          <w:color w:val="000000"/>
        </w:rPr>
      </w:pPr>
      <w:proofErr w:type="gramStart"/>
      <w:r w:rsidRPr="0000343F">
        <w:rPr>
          <w:color w:val="000000"/>
        </w:rPr>
        <w:t>Настоящее положение разработано в соответствии  с Постановлением  Правительства  РФ от 29.04.2006г. N 258 «О субвенциях на осуществление полномочий по первичному воинскому учету на территориях, где отсутствуют военные комиссариаты», статьей 53 Федерального закона от 06 октября 2003 года № 131-ФЗ «Об общих принципах организации местного самоуправления в Российской Федерации»  статьями 135,144 Трудового кодекса Российской Федерации, статьей 86 Бюджетного кодекса Российской Федерации</w:t>
      </w:r>
      <w:proofErr w:type="gramEnd"/>
      <w:r w:rsidRPr="0000343F">
        <w:rPr>
          <w:color w:val="000000"/>
        </w:rPr>
        <w:t>. Настоящее Положение применяется при определении заработной платы работников  военно-учетного стола (далее – ВУС), выполняющих обязанности по совместительству и  осуществляющих первичный воинский учет на территориях, где отсутствуют военные комиссариаты.</w:t>
      </w:r>
    </w:p>
    <w:p w:rsidR="000629C5" w:rsidRPr="0000343F" w:rsidRDefault="000629C5" w:rsidP="000629C5">
      <w:pPr>
        <w:ind w:firstLine="708"/>
        <w:jc w:val="both"/>
        <w:rPr>
          <w:color w:val="000000"/>
        </w:rPr>
      </w:pPr>
      <w:r w:rsidRPr="0000343F">
        <w:rPr>
          <w:color w:val="000000"/>
        </w:rPr>
        <w:t>Оплата труда работников ВУС производится из средств субвенции, предоставленной бюджету  поселения из федерального бюджета.</w:t>
      </w:r>
    </w:p>
    <w:p w:rsidR="000629C5" w:rsidRPr="0000343F" w:rsidRDefault="000629C5" w:rsidP="000629C5">
      <w:pPr>
        <w:jc w:val="both"/>
        <w:rPr>
          <w:color w:val="000000"/>
        </w:rPr>
      </w:pPr>
      <w:r w:rsidRPr="0000343F">
        <w:rPr>
          <w:color w:val="000000"/>
        </w:rPr>
        <w:t>Система оплаты труда работников ВУС включает месячный должностной оклад (далее – должностной оклад).</w:t>
      </w:r>
    </w:p>
    <w:p w:rsidR="000629C5" w:rsidRPr="0000343F" w:rsidRDefault="000629C5" w:rsidP="000629C5">
      <w:pPr>
        <w:ind w:firstLine="708"/>
        <w:jc w:val="both"/>
        <w:rPr>
          <w:color w:val="000000"/>
        </w:rPr>
      </w:pPr>
      <w:r w:rsidRPr="0000343F">
        <w:rPr>
          <w:color w:val="000000"/>
        </w:rPr>
        <w:t>Условия оплаты труда, включая размер оклада (должностного оклада), выплаты стимулирующего характера, являются обязательными для включения в трудовой договор.</w:t>
      </w:r>
    </w:p>
    <w:p w:rsidR="000629C5" w:rsidRPr="0000343F" w:rsidRDefault="000629C5" w:rsidP="000629C5">
      <w:pPr>
        <w:pStyle w:val="aa"/>
        <w:jc w:val="center"/>
        <w:rPr>
          <w:color w:val="000000"/>
        </w:rPr>
      </w:pPr>
      <w:r w:rsidRPr="0000343F">
        <w:rPr>
          <w:rStyle w:val="ac"/>
          <w:color w:val="000000"/>
        </w:rPr>
        <w:t>2. Порядок и условия оплаты труда</w:t>
      </w:r>
    </w:p>
    <w:p w:rsidR="000629C5" w:rsidRPr="0000343F" w:rsidRDefault="000629C5" w:rsidP="000629C5">
      <w:pPr>
        <w:pStyle w:val="aa"/>
        <w:jc w:val="both"/>
        <w:rPr>
          <w:color w:val="000000"/>
        </w:rPr>
      </w:pPr>
      <w:r w:rsidRPr="0000343F">
        <w:rPr>
          <w:rStyle w:val="ac"/>
          <w:color w:val="000000"/>
        </w:rPr>
        <w:t>Основные условия оплаты труда</w:t>
      </w:r>
    </w:p>
    <w:p w:rsidR="000629C5" w:rsidRPr="0000343F" w:rsidRDefault="000629C5" w:rsidP="000629C5">
      <w:pPr>
        <w:ind w:firstLine="708"/>
        <w:jc w:val="both"/>
        <w:rPr>
          <w:color w:val="000000"/>
        </w:rPr>
      </w:pPr>
      <w:r w:rsidRPr="0000343F">
        <w:rPr>
          <w:color w:val="000000"/>
        </w:rPr>
        <w:lastRenderedPageBreak/>
        <w:t>Условия оплаты труда, предусмотренные настоящим порядком, устанавливаются работникам ВУС за выполнение ими  профессиональных обязанностей, обусловленных трудовым договором, за полностью отработанное  рабочее время, согласно действующему законодательству и правилам внутреннего трудового распорядка учреждения.</w:t>
      </w:r>
    </w:p>
    <w:p w:rsidR="000629C5" w:rsidRPr="0000343F" w:rsidRDefault="000629C5" w:rsidP="000629C5">
      <w:pPr>
        <w:ind w:firstLine="708"/>
        <w:jc w:val="both"/>
        <w:rPr>
          <w:color w:val="000000"/>
        </w:rPr>
      </w:pPr>
      <w:r w:rsidRPr="0000343F">
        <w:rPr>
          <w:color w:val="000000"/>
        </w:rPr>
        <w:t xml:space="preserve">Размер должностного оклада военно-учетного работника, выполняющего обязанности  по совместительству, устанавливается прямо пропорционально количеству </w:t>
      </w:r>
      <w:proofErr w:type="gramStart"/>
      <w:r w:rsidRPr="0000343F">
        <w:rPr>
          <w:color w:val="000000"/>
        </w:rPr>
        <w:t>граждан, состоящих на воинском учете  в органе местного самоуправления и рассчитывается</w:t>
      </w:r>
      <w:proofErr w:type="gramEnd"/>
      <w:r w:rsidRPr="0000343F">
        <w:rPr>
          <w:color w:val="000000"/>
        </w:rPr>
        <w:t xml:space="preserve"> исходя из оклада освобожденного работника ВУС.</w:t>
      </w:r>
    </w:p>
    <w:p w:rsidR="000629C5" w:rsidRPr="0000343F" w:rsidRDefault="000629C5" w:rsidP="000629C5">
      <w:pPr>
        <w:ind w:firstLine="708"/>
        <w:jc w:val="both"/>
        <w:rPr>
          <w:color w:val="000000"/>
        </w:rPr>
      </w:pPr>
      <w:r w:rsidRPr="0000343F">
        <w:rPr>
          <w:color w:val="000000"/>
        </w:rPr>
        <w:t>Для работников ВУС, занятых по совместительству устанавливается часовая неделя прямо пропорционально количеству граждан состоящих на воинском учете.</w:t>
      </w:r>
    </w:p>
    <w:p w:rsidR="000629C5" w:rsidRPr="0000343F" w:rsidRDefault="000629C5" w:rsidP="000629C5">
      <w:pPr>
        <w:ind w:firstLine="708"/>
        <w:jc w:val="both"/>
        <w:rPr>
          <w:color w:val="000000"/>
        </w:rPr>
      </w:pPr>
      <w:r w:rsidRPr="0000343F">
        <w:rPr>
          <w:color w:val="000000"/>
        </w:rPr>
        <w:t xml:space="preserve">Оплата труда военно-учетных работников, а также </w:t>
      </w:r>
      <w:proofErr w:type="gramStart"/>
      <w:r w:rsidRPr="0000343F">
        <w:rPr>
          <w:color w:val="000000"/>
        </w:rPr>
        <w:t>выплаты стимулирующего характера, не предусмотренные данным Положением за счет средств Субвенции не допускаются</w:t>
      </w:r>
      <w:proofErr w:type="gramEnd"/>
      <w:r w:rsidRPr="0000343F">
        <w:rPr>
          <w:color w:val="000000"/>
        </w:rPr>
        <w:t>.</w:t>
      </w:r>
    </w:p>
    <w:p w:rsidR="000629C5" w:rsidRPr="0000343F" w:rsidRDefault="000629C5" w:rsidP="000629C5">
      <w:pPr>
        <w:pStyle w:val="aa"/>
        <w:jc w:val="center"/>
        <w:rPr>
          <w:color w:val="000000"/>
        </w:rPr>
      </w:pPr>
      <w:r w:rsidRPr="0000343F">
        <w:rPr>
          <w:rStyle w:val="ac"/>
          <w:color w:val="000000"/>
        </w:rPr>
        <w:t>3. Порядок установления должностного оклада</w:t>
      </w:r>
    </w:p>
    <w:p w:rsidR="000629C5" w:rsidRPr="0000343F" w:rsidRDefault="000629C5" w:rsidP="000629C5">
      <w:pPr>
        <w:ind w:firstLine="708"/>
        <w:jc w:val="both"/>
        <w:rPr>
          <w:color w:val="000000"/>
        </w:rPr>
      </w:pPr>
      <w:r w:rsidRPr="0000343F">
        <w:rPr>
          <w:color w:val="000000"/>
        </w:rPr>
        <w:t>В соответствии со ст. 282, 284, 285 Трудового кодекса Российской Федерации максимальный размер должностного оклада военно-учетного работника, выполняющего обязанности по совместительству, не может превышать 50% должностного оклада освобожденного военно-учетного работника.</w:t>
      </w:r>
    </w:p>
    <w:p w:rsidR="000629C5" w:rsidRPr="0000343F" w:rsidRDefault="000629C5" w:rsidP="000629C5">
      <w:pPr>
        <w:ind w:firstLine="708"/>
        <w:jc w:val="both"/>
        <w:rPr>
          <w:color w:val="000000"/>
        </w:rPr>
      </w:pPr>
      <w:r w:rsidRPr="0000343F">
        <w:rPr>
          <w:color w:val="000000"/>
        </w:rPr>
        <w:t>Индексация или повышение должностных окладов работников производится в размерах в сроки, предусмотренные приказом Министра обороны РФ.</w:t>
      </w:r>
    </w:p>
    <w:p w:rsidR="000629C5" w:rsidRPr="0000343F" w:rsidRDefault="000629C5" w:rsidP="000629C5">
      <w:pPr>
        <w:pStyle w:val="aa"/>
        <w:jc w:val="center"/>
        <w:rPr>
          <w:color w:val="000000"/>
        </w:rPr>
      </w:pPr>
      <w:r w:rsidRPr="0000343F">
        <w:rPr>
          <w:rStyle w:val="ac"/>
          <w:color w:val="000000"/>
        </w:rPr>
        <w:t>4. Порядок  и основания  для премирования за счет средств фонда оплаты труда  военно-учетных работников</w:t>
      </w:r>
    </w:p>
    <w:p w:rsidR="000629C5" w:rsidRPr="0000343F" w:rsidRDefault="000629C5" w:rsidP="000629C5">
      <w:pPr>
        <w:ind w:firstLine="708"/>
        <w:jc w:val="both"/>
        <w:rPr>
          <w:color w:val="000000"/>
        </w:rPr>
      </w:pPr>
      <w:r w:rsidRPr="0000343F">
        <w:rPr>
          <w:color w:val="000000"/>
        </w:rPr>
        <w:t>При образовании к концу года экономии средств на оплату труда военно-учетных работников, такие средства решением главы Серебрянского сельсовета Чулымского района Новосибирской области направляются на премирование военно-учетных работников.</w:t>
      </w:r>
    </w:p>
    <w:p w:rsidR="000629C5" w:rsidRPr="0000343F" w:rsidRDefault="000629C5" w:rsidP="000629C5">
      <w:pPr>
        <w:ind w:firstLine="708"/>
        <w:jc w:val="both"/>
        <w:rPr>
          <w:color w:val="000000"/>
        </w:rPr>
      </w:pPr>
      <w:r w:rsidRPr="0000343F">
        <w:rPr>
          <w:color w:val="000000"/>
        </w:rPr>
        <w:t>Премирование работника производится в целях усилений его материальной заинтересованности в своевременном и добросовестном исполнении своих должностных обязанностей, повышения качества выполняемой работы и уровня ответственности за порученный участок.</w:t>
      </w:r>
    </w:p>
    <w:p w:rsidR="000629C5" w:rsidRPr="0000343F" w:rsidRDefault="000629C5" w:rsidP="000629C5">
      <w:pPr>
        <w:ind w:firstLine="708"/>
        <w:jc w:val="both"/>
        <w:rPr>
          <w:color w:val="000000"/>
        </w:rPr>
      </w:pPr>
      <w:r w:rsidRPr="0000343F">
        <w:rPr>
          <w:color w:val="000000"/>
        </w:rPr>
        <w:t>Премия из средств экономии субвенций предельными размерами не ограничивается.</w:t>
      </w:r>
    </w:p>
    <w:p w:rsidR="000629C5" w:rsidRPr="0000343F" w:rsidRDefault="000629C5" w:rsidP="000629C5">
      <w:pPr>
        <w:pStyle w:val="aa"/>
        <w:jc w:val="center"/>
        <w:rPr>
          <w:color w:val="000000"/>
        </w:rPr>
      </w:pPr>
      <w:r w:rsidRPr="0000343F">
        <w:rPr>
          <w:rStyle w:val="ac"/>
          <w:color w:val="000000"/>
        </w:rPr>
        <w:t>5. Отпуск работникам ВУС</w:t>
      </w:r>
    </w:p>
    <w:p w:rsidR="000629C5" w:rsidRPr="0000343F" w:rsidRDefault="000629C5" w:rsidP="000629C5">
      <w:pPr>
        <w:pStyle w:val="aa"/>
        <w:jc w:val="both"/>
        <w:rPr>
          <w:color w:val="000000"/>
        </w:rPr>
      </w:pPr>
      <w:r w:rsidRPr="0000343F">
        <w:rPr>
          <w:color w:val="000000"/>
        </w:rPr>
        <w:t>Работнику ВУС предоставляется ежегодный оплачиваемый отпуск продолжительность 28 календарных дней.</w:t>
      </w:r>
    </w:p>
    <w:p w:rsidR="000629C5" w:rsidRPr="0000343F" w:rsidRDefault="000629C5" w:rsidP="000629C5">
      <w:pPr>
        <w:shd w:val="clear" w:color="auto" w:fill="FFFFFF"/>
        <w:spacing w:after="225" w:line="252" w:lineRule="atLeast"/>
        <w:jc w:val="both"/>
        <w:rPr>
          <w:color w:val="000000"/>
        </w:rPr>
      </w:pPr>
    </w:p>
    <w:p w:rsidR="0022580E" w:rsidRPr="0000343F" w:rsidRDefault="0022580E" w:rsidP="0022580E">
      <w:pPr>
        <w:ind w:right="-711" w:firstLine="708"/>
        <w:jc w:val="both"/>
      </w:pPr>
    </w:p>
    <w:p w:rsidR="00DD4299" w:rsidRPr="0000343F" w:rsidRDefault="00DD4299" w:rsidP="005D3A9F">
      <w:pPr>
        <w:jc w:val="both"/>
        <w:rPr>
          <w:color w:val="000000"/>
        </w:rPr>
      </w:pPr>
      <w:bookmarkStart w:id="0" w:name="_GoBack"/>
      <w:bookmarkEnd w:id="0"/>
    </w:p>
    <w:p w:rsidR="00DD4299" w:rsidRPr="0000343F" w:rsidRDefault="00DD4299" w:rsidP="005D3A9F">
      <w:pPr>
        <w:jc w:val="both"/>
        <w:rPr>
          <w:color w:val="000000"/>
        </w:rPr>
      </w:pPr>
    </w:p>
    <w:tbl>
      <w:tblPr>
        <w:tblpPr w:leftFromText="180" w:rightFromText="180" w:vertAnchor="text" w:horzAnchor="margin" w:tblpY="394"/>
        <w:tblW w:w="0" w:type="auto"/>
        <w:tblLook w:val="01E0"/>
      </w:tblPr>
      <w:tblGrid>
        <w:gridCol w:w="4077"/>
        <w:gridCol w:w="2977"/>
        <w:gridCol w:w="2268"/>
      </w:tblGrid>
      <w:tr w:rsidR="00272CE4" w:rsidRPr="0000343F" w:rsidTr="00ED55FD">
        <w:trPr>
          <w:trHeight w:val="1446"/>
        </w:trPr>
        <w:tc>
          <w:tcPr>
            <w:tcW w:w="4077" w:type="dxa"/>
            <w:tcBorders>
              <w:top w:val="single" w:sz="4" w:space="0" w:color="auto"/>
              <w:left w:val="single" w:sz="4" w:space="0" w:color="auto"/>
              <w:bottom w:val="single" w:sz="4" w:space="0" w:color="auto"/>
              <w:right w:val="single" w:sz="4" w:space="0" w:color="auto"/>
            </w:tcBorders>
          </w:tcPr>
          <w:p w:rsidR="00272CE4" w:rsidRPr="0000343F" w:rsidRDefault="00272CE4" w:rsidP="005D3A9F">
            <w:pPr>
              <w:rPr>
                <w:b/>
              </w:rPr>
            </w:pPr>
            <w:r w:rsidRPr="0000343F">
              <w:rPr>
                <w:b/>
              </w:rPr>
              <w:t xml:space="preserve">Редакционный совет  </w:t>
            </w:r>
          </w:p>
          <w:p w:rsidR="00272CE4" w:rsidRPr="0000343F" w:rsidRDefault="00272CE4" w:rsidP="005D3A9F">
            <w:pPr>
              <w:rPr>
                <w:b/>
              </w:rPr>
            </w:pPr>
            <w:r w:rsidRPr="0000343F">
              <w:rPr>
                <w:b/>
              </w:rPr>
              <w:t xml:space="preserve">Адрес: Новосибирская область Чулымский район с. </w:t>
            </w:r>
            <w:proofErr w:type="spellStart"/>
            <w:r w:rsidRPr="0000343F">
              <w:rPr>
                <w:b/>
              </w:rPr>
              <w:t>Серебрянское</w:t>
            </w:r>
            <w:proofErr w:type="spellEnd"/>
            <w:r w:rsidRPr="0000343F">
              <w:rPr>
                <w:b/>
              </w:rPr>
              <w:t xml:space="preserve"> </w:t>
            </w:r>
          </w:p>
          <w:p w:rsidR="00272CE4" w:rsidRPr="0000343F" w:rsidRDefault="00272CE4" w:rsidP="005D3A9F">
            <w:pPr>
              <w:rPr>
                <w:b/>
              </w:rPr>
            </w:pPr>
            <w:r w:rsidRPr="0000343F">
              <w:rPr>
                <w:b/>
              </w:rPr>
              <w:t xml:space="preserve"> ул. Советская 40 б</w:t>
            </w:r>
          </w:p>
          <w:p w:rsidR="00272CE4" w:rsidRPr="0000343F" w:rsidRDefault="00272CE4" w:rsidP="005D3A9F">
            <w:pPr>
              <w:rPr>
                <w:b/>
              </w:rPr>
            </w:pPr>
          </w:p>
        </w:tc>
        <w:tc>
          <w:tcPr>
            <w:tcW w:w="2977" w:type="dxa"/>
            <w:tcBorders>
              <w:top w:val="single" w:sz="4" w:space="0" w:color="auto"/>
              <w:left w:val="single" w:sz="4" w:space="0" w:color="auto"/>
              <w:bottom w:val="single" w:sz="4" w:space="0" w:color="auto"/>
              <w:right w:val="single" w:sz="4" w:space="0" w:color="auto"/>
            </w:tcBorders>
          </w:tcPr>
          <w:p w:rsidR="008C7115" w:rsidRPr="0000343F" w:rsidRDefault="00272CE4" w:rsidP="005D3A9F">
            <w:pPr>
              <w:rPr>
                <w:b/>
              </w:rPr>
            </w:pPr>
            <w:r w:rsidRPr="0000343F">
              <w:rPr>
                <w:b/>
              </w:rPr>
              <w:t xml:space="preserve">«СЕРЕБРЯНСКИЙ ВЕСТНИК»       </w:t>
            </w:r>
          </w:p>
          <w:p w:rsidR="00DD016C" w:rsidRPr="0000343F" w:rsidRDefault="0022580E" w:rsidP="005D3A9F">
            <w:pPr>
              <w:rPr>
                <w:b/>
              </w:rPr>
            </w:pPr>
            <w:r w:rsidRPr="0000343F">
              <w:rPr>
                <w:b/>
              </w:rPr>
              <w:t>29.04</w:t>
            </w:r>
            <w:r w:rsidR="00181019" w:rsidRPr="0000343F">
              <w:rPr>
                <w:b/>
              </w:rPr>
              <w:t xml:space="preserve">. </w:t>
            </w:r>
            <w:r w:rsidR="008C7115" w:rsidRPr="0000343F">
              <w:rPr>
                <w:b/>
              </w:rPr>
              <w:t>2018</w:t>
            </w:r>
            <w:r w:rsidR="00272CE4" w:rsidRPr="0000343F">
              <w:rPr>
                <w:b/>
              </w:rPr>
              <w:t xml:space="preserve"> г. </w:t>
            </w:r>
          </w:p>
          <w:p w:rsidR="00272CE4" w:rsidRPr="0000343F" w:rsidRDefault="00272CE4" w:rsidP="0022580E">
            <w:pPr>
              <w:rPr>
                <w:b/>
              </w:rPr>
            </w:pPr>
            <w:r w:rsidRPr="0000343F">
              <w:rPr>
                <w:b/>
              </w:rPr>
              <w:t xml:space="preserve">№ </w:t>
            </w:r>
            <w:r w:rsidR="0022580E" w:rsidRPr="0000343F">
              <w:rPr>
                <w:b/>
              </w:rPr>
              <w:t xml:space="preserve">5 </w:t>
            </w:r>
          </w:p>
        </w:tc>
        <w:tc>
          <w:tcPr>
            <w:tcW w:w="2268" w:type="dxa"/>
            <w:tcBorders>
              <w:top w:val="single" w:sz="4" w:space="0" w:color="auto"/>
              <w:left w:val="single" w:sz="4" w:space="0" w:color="auto"/>
              <w:bottom w:val="single" w:sz="4" w:space="0" w:color="auto"/>
              <w:right w:val="single" w:sz="4" w:space="0" w:color="auto"/>
            </w:tcBorders>
          </w:tcPr>
          <w:p w:rsidR="00272CE4" w:rsidRPr="0000343F" w:rsidRDefault="00272CE4" w:rsidP="005D3A9F">
            <w:pPr>
              <w:rPr>
                <w:b/>
              </w:rPr>
            </w:pPr>
            <w:r w:rsidRPr="0000343F">
              <w:rPr>
                <w:b/>
              </w:rPr>
              <w:t xml:space="preserve">Над </w:t>
            </w:r>
            <w:proofErr w:type="gramStart"/>
            <w:r w:rsidRPr="0000343F">
              <w:rPr>
                <w:b/>
              </w:rPr>
              <w:t>техническим исполнением</w:t>
            </w:r>
            <w:proofErr w:type="gramEnd"/>
            <w:r w:rsidRPr="0000343F">
              <w:rPr>
                <w:b/>
              </w:rPr>
              <w:t xml:space="preserve"> работала:   </w:t>
            </w:r>
          </w:p>
          <w:p w:rsidR="00272CE4" w:rsidRPr="0000343F" w:rsidRDefault="0077783B" w:rsidP="005D3A9F">
            <w:pPr>
              <w:rPr>
                <w:b/>
              </w:rPr>
            </w:pPr>
            <w:r w:rsidRPr="0000343F">
              <w:rPr>
                <w:b/>
              </w:rPr>
              <w:t>С.А.Ионина</w:t>
            </w:r>
          </w:p>
          <w:p w:rsidR="00272CE4" w:rsidRPr="0000343F" w:rsidRDefault="00272CE4" w:rsidP="005D3A9F">
            <w:pPr>
              <w:rPr>
                <w:b/>
              </w:rPr>
            </w:pPr>
          </w:p>
        </w:tc>
      </w:tr>
    </w:tbl>
    <w:p w:rsidR="00DD016C" w:rsidRPr="0000343F" w:rsidRDefault="00DD016C" w:rsidP="00272CE4"/>
    <w:p w:rsidR="00DD4299" w:rsidRPr="0000343F" w:rsidRDefault="00DD4299" w:rsidP="00272CE4"/>
    <w:p w:rsidR="00DD4299" w:rsidRPr="0000343F" w:rsidRDefault="00DD4299"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0343F" w:rsidRDefault="0077783B" w:rsidP="00272CE4"/>
    <w:p w:rsidR="0077783B" w:rsidRPr="00064582" w:rsidRDefault="0077783B" w:rsidP="00272CE4">
      <w:pPr>
        <w:sectPr w:rsidR="0077783B" w:rsidRPr="00064582">
          <w:pgSz w:w="11906" w:h="16838"/>
          <w:pgMar w:top="1134" w:right="850" w:bottom="1134" w:left="1701" w:header="708" w:footer="708" w:gutter="0"/>
          <w:cols w:space="720"/>
        </w:sectPr>
      </w:pPr>
    </w:p>
    <w:p w:rsidR="00E809D7" w:rsidRPr="00064582" w:rsidRDefault="00E809D7" w:rsidP="0000343F"/>
    <w:sectPr w:rsidR="00E809D7"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0">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3">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5">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8">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0">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E514D5"/>
    <w:multiLevelType w:val="multilevel"/>
    <w:tmpl w:val="70585008"/>
    <w:lvl w:ilvl="0">
      <w:start w:val="1"/>
      <w:numFmt w:val="decimal"/>
      <w:lvlText w:val="%1."/>
      <w:lvlJc w:val="left"/>
      <w:pPr>
        <w:ind w:left="1662" w:hanging="1095"/>
      </w:pPr>
    </w:lvl>
    <w:lvl w:ilvl="1">
      <w:start w:val="1"/>
      <w:numFmt w:val="decimal"/>
      <w:isLgl/>
      <w:lvlText w:val="%1.%2."/>
      <w:lvlJc w:val="left"/>
      <w:pPr>
        <w:ind w:left="1317" w:hanging="750"/>
      </w:pPr>
    </w:lvl>
    <w:lvl w:ilvl="2">
      <w:start w:val="2"/>
      <w:numFmt w:val="decimal"/>
      <w:isLgl/>
      <w:lvlText w:val="%1.%2.%3."/>
      <w:lvlJc w:val="left"/>
      <w:pPr>
        <w:ind w:left="1317" w:hanging="75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22">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0"/>
  </w:num>
  <w:num w:numId="3">
    <w:abstractNumId w:val="13"/>
  </w:num>
  <w:num w:numId="4">
    <w:abstractNumId w:val="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343F"/>
    <w:rsid w:val="000063C4"/>
    <w:rsid w:val="000207FD"/>
    <w:rsid w:val="0002193B"/>
    <w:rsid w:val="000317C0"/>
    <w:rsid w:val="0003187C"/>
    <w:rsid w:val="00037887"/>
    <w:rsid w:val="000414DF"/>
    <w:rsid w:val="00051EC8"/>
    <w:rsid w:val="00054C8F"/>
    <w:rsid w:val="000618B5"/>
    <w:rsid w:val="000629C5"/>
    <w:rsid w:val="00064582"/>
    <w:rsid w:val="00075836"/>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3089"/>
    <w:rsid w:val="00103E2E"/>
    <w:rsid w:val="00105C85"/>
    <w:rsid w:val="001164D6"/>
    <w:rsid w:val="00117A2E"/>
    <w:rsid w:val="00124C19"/>
    <w:rsid w:val="00132173"/>
    <w:rsid w:val="00140735"/>
    <w:rsid w:val="00150441"/>
    <w:rsid w:val="001552CA"/>
    <w:rsid w:val="00162529"/>
    <w:rsid w:val="00163E5D"/>
    <w:rsid w:val="0016508B"/>
    <w:rsid w:val="00167606"/>
    <w:rsid w:val="001778E6"/>
    <w:rsid w:val="00181019"/>
    <w:rsid w:val="0019586E"/>
    <w:rsid w:val="001A6B51"/>
    <w:rsid w:val="001B3710"/>
    <w:rsid w:val="001C4DEB"/>
    <w:rsid w:val="001C6ED9"/>
    <w:rsid w:val="001D5853"/>
    <w:rsid w:val="00203BC2"/>
    <w:rsid w:val="002103B7"/>
    <w:rsid w:val="0022265E"/>
    <w:rsid w:val="00224880"/>
    <w:rsid w:val="0022580E"/>
    <w:rsid w:val="00231720"/>
    <w:rsid w:val="002317FB"/>
    <w:rsid w:val="0023226D"/>
    <w:rsid w:val="00237611"/>
    <w:rsid w:val="002453A5"/>
    <w:rsid w:val="00245AE9"/>
    <w:rsid w:val="00245CEE"/>
    <w:rsid w:val="002469CA"/>
    <w:rsid w:val="002516F9"/>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4546"/>
    <w:rsid w:val="00316429"/>
    <w:rsid w:val="00323B7B"/>
    <w:rsid w:val="00324F73"/>
    <w:rsid w:val="003328CA"/>
    <w:rsid w:val="00335E82"/>
    <w:rsid w:val="00336AA1"/>
    <w:rsid w:val="00336C7D"/>
    <w:rsid w:val="0036098F"/>
    <w:rsid w:val="00362723"/>
    <w:rsid w:val="00385F9E"/>
    <w:rsid w:val="00397BA0"/>
    <w:rsid w:val="003A4294"/>
    <w:rsid w:val="003A4358"/>
    <w:rsid w:val="003B2BC9"/>
    <w:rsid w:val="003B3250"/>
    <w:rsid w:val="003B5F18"/>
    <w:rsid w:val="003C7CDF"/>
    <w:rsid w:val="003D295A"/>
    <w:rsid w:val="003D377F"/>
    <w:rsid w:val="003D77D8"/>
    <w:rsid w:val="003E4F54"/>
    <w:rsid w:val="003E788C"/>
    <w:rsid w:val="003F11B2"/>
    <w:rsid w:val="003F57C7"/>
    <w:rsid w:val="00400744"/>
    <w:rsid w:val="0040082A"/>
    <w:rsid w:val="0042200C"/>
    <w:rsid w:val="00427972"/>
    <w:rsid w:val="00430ADD"/>
    <w:rsid w:val="00437C88"/>
    <w:rsid w:val="004424B3"/>
    <w:rsid w:val="004462F6"/>
    <w:rsid w:val="00451F59"/>
    <w:rsid w:val="00470202"/>
    <w:rsid w:val="00474813"/>
    <w:rsid w:val="00475A19"/>
    <w:rsid w:val="0047778B"/>
    <w:rsid w:val="00485FAF"/>
    <w:rsid w:val="004874AA"/>
    <w:rsid w:val="0048761D"/>
    <w:rsid w:val="00496B57"/>
    <w:rsid w:val="004A4161"/>
    <w:rsid w:val="004A4E98"/>
    <w:rsid w:val="004B29BB"/>
    <w:rsid w:val="004C1F5E"/>
    <w:rsid w:val="004C3E46"/>
    <w:rsid w:val="004C5153"/>
    <w:rsid w:val="004D1859"/>
    <w:rsid w:val="004D4BEE"/>
    <w:rsid w:val="004D739C"/>
    <w:rsid w:val="004E1AE1"/>
    <w:rsid w:val="004F1760"/>
    <w:rsid w:val="004F2EB8"/>
    <w:rsid w:val="004F5DC6"/>
    <w:rsid w:val="005121AA"/>
    <w:rsid w:val="005369C9"/>
    <w:rsid w:val="00546F1B"/>
    <w:rsid w:val="005566F4"/>
    <w:rsid w:val="00570B99"/>
    <w:rsid w:val="00571B4D"/>
    <w:rsid w:val="00577E18"/>
    <w:rsid w:val="00587558"/>
    <w:rsid w:val="005942F8"/>
    <w:rsid w:val="005962D4"/>
    <w:rsid w:val="005A0774"/>
    <w:rsid w:val="005A1066"/>
    <w:rsid w:val="005A153D"/>
    <w:rsid w:val="005A32C8"/>
    <w:rsid w:val="005A3444"/>
    <w:rsid w:val="005D34A5"/>
    <w:rsid w:val="005D3A9F"/>
    <w:rsid w:val="005E002E"/>
    <w:rsid w:val="005F3DDF"/>
    <w:rsid w:val="005F4B65"/>
    <w:rsid w:val="005F6537"/>
    <w:rsid w:val="006001A2"/>
    <w:rsid w:val="006045D0"/>
    <w:rsid w:val="00621FA8"/>
    <w:rsid w:val="00641F43"/>
    <w:rsid w:val="0064271A"/>
    <w:rsid w:val="00644E1A"/>
    <w:rsid w:val="00651E3A"/>
    <w:rsid w:val="0065393B"/>
    <w:rsid w:val="006565F8"/>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170CD"/>
    <w:rsid w:val="00737522"/>
    <w:rsid w:val="00742830"/>
    <w:rsid w:val="007432D1"/>
    <w:rsid w:val="00745206"/>
    <w:rsid w:val="00745CC7"/>
    <w:rsid w:val="00754140"/>
    <w:rsid w:val="00764ED7"/>
    <w:rsid w:val="007716E8"/>
    <w:rsid w:val="00772371"/>
    <w:rsid w:val="00776EA5"/>
    <w:rsid w:val="0077783B"/>
    <w:rsid w:val="00782668"/>
    <w:rsid w:val="007929E9"/>
    <w:rsid w:val="00795355"/>
    <w:rsid w:val="007A67B1"/>
    <w:rsid w:val="007B7FDB"/>
    <w:rsid w:val="007C487E"/>
    <w:rsid w:val="007C71A9"/>
    <w:rsid w:val="007E24B5"/>
    <w:rsid w:val="007E4709"/>
    <w:rsid w:val="007E4D30"/>
    <w:rsid w:val="007F1C4B"/>
    <w:rsid w:val="007F3635"/>
    <w:rsid w:val="007F4693"/>
    <w:rsid w:val="007F4F5D"/>
    <w:rsid w:val="007F6C89"/>
    <w:rsid w:val="00802C12"/>
    <w:rsid w:val="008050F8"/>
    <w:rsid w:val="00805D46"/>
    <w:rsid w:val="00810D4C"/>
    <w:rsid w:val="00813F1D"/>
    <w:rsid w:val="00814A94"/>
    <w:rsid w:val="00815262"/>
    <w:rsid w:val="008239DD"/>
    <w:rsid w:val="00856286"/>
    <w:rsid w:val="00856859"/>
    <w:rsid w:val="00863165"/>
    <w:rsid w:val="00884FD1"/>
    <w:rsid w:val="008A5302"/>
    <w:rsid w:val="008A5C45"/>
    <w:rsid w:val="008A60C1"/>
    <w:rsid w:val="008B0FAE"/>
    <w:rsid w:val="008B3A49"/>
    <w:rsid w:val="008B5E04"/>
    <w:rsid w:val="008B750F"/>
    <w:rsid w:val="008C7115"/>
    <w:rsid w:val="008D3762"/>
    <w:rsid w:val="008F50A9"/>
    <w:rsid w:val="008F5F4A"/>
    <w:rsid w:val="009102DC"/>
    <w:rsid w:val="009142BD"/>
    <w:rsid w:val="0091658F"/>
    <w:rsid w:val="00923595"/>
    <w:rsid w:val="0092403A"/>
    <w:rsid w:val="00932121"/>
    <w:rsid w:val="00934FA3"/>
    <w:rsid w:val="00937AF8"/>
    <w:rsid w:val="00941852"/>
    <w:rsid w:val="009467EF"/>
    <w:rsid w:val="00970FAC"/>
    <w:rsid w:val="00980589"/>
    <w:rsid w:val="00980B2B"/>
    <w:rsid w:val="00990A1B"/>
    <w:rsid w:val="009A2B9E"/>
    <w:rsid w:val="009A4A50"/>
    <w:rsid w:val="009B0D2F"/>
    <w:rsid w:val="009B218E"/>
    <w:rsid w:val="009B4EEB"/>
    <w:rsid w:val="009B6D40"/>
    <w:rsid w:val="009C2C98"/>
    <w:rsid w:val="009C4CA8"/>
    <w:rsid w:val="009C7C46"/>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5642E"/>
    <w:rsid w:val="00A7603A"/>
    <w:rsid w:val="00A8221C"/>
    <w:rsid w:val="00A84CC4"/>
    <w:rsid w:val="00A90E18"/>
    <w:rsid w:val="00AA3893"/>
    <w:rsid w:val="00AB238E"/>
    <w:rsid w:val="00AB2CBE"/>
    <w:rsid w:val="00AC4B90"/>
    <w:rsid w:val="00AC646E"/>
    <w:rsid w:val="00AC685C"/>
    <w:rsid w:val="00AE6EDD"/>
    <w:rsid w:val="00AF11DA"/>
    <w:rsid w:val="00AF397F"/>
    <w:rsid w:val="00AF7ADE"/>
    <w:rsid w:val="00B105C1"/>
    <w:rsid w:val="00B12381"/>
    <w:rsid w:val="00B17134"/>
    <w:rsid w:val="00B43479"/>
    <w:rsid w:val="00B62B74"/>
    <w:rsid w:val="00B71A54"/>
    <w:rsid w:val="00B773A1"/>
    <w:rsid w:val="00B80FC9"/>
    <w:rsid w:val="00B85F82"/>
    <w:rsid w:val="00B95ACC"/>
    <w:rsid w:val="00B9622F"/>
    <w:rsid w:val="00B963B7"/>
    <w:rsid w:val="00B9679D"/>
    <w:rsid w:val="00BA30E7"/>
    <w:rsid w:val="00BA38F4"/>
    <w:rsid w:val="00BA61B7"/>
    <w:rsid w:val="00BB0640"/>
    <w:rsid w:val="00BC0C1B"/>
    <w:rsid w:val="00BC1C88"/>
    <w:rsid w:val="00BC5890"/>
    <w:rsid w:val="00BC7AC5"/>
    <w:rsid w:val="00BE3981"/>
    <w:rsid w:val="00BE50D5"/>
    <w:rsid w:val="00BF4602"/>
    <w:rsid w:val="00C00044"/>
    <w:rsid w:val="00C000C3"/>
    <w:rsid w:val="00C07A02"/>
    <w:rsid w:val="00C134AF"/>
    <w:rsid w:val="00C15499"/>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7FD3"/>
    <w:rsid w:val="00CB1257"/>
    <w:rsid w:val="00CB151C"/>
    <w:rsid w:val="00CC1B1B"/>
    <w:rsid w:val="00CC2D4D"/>
    <w:rsid w:val="00CC4C56"/>
    <w:rsid w:val="00CE205C"/>
    <w:rsid w:val="00CE466C"/>
    <w:rsid w:val="00CF7CDD"/>
    <w:rsid w:val="00D01E74"/>
    <w:rsid w:val="00D06B1C"/>
    <w:rsid w:val="00D13F8A"/>
    <w:rsid w:val="00D22CE8"/>
    <w:rsid w:val="00D278C4"/>
    <w:rsid w:val="00D31236"/>
    <w:rsid w:val="00D34132"/>
    <w:rsid w:val="00D427EA"/>
    <w:rsid w:val="00D469F3"/>
    <w:rsid w:val="00D726FD"/>
    <w:rsid w:val="00D817CE"/>
    <w:rsid w:val="00D9567E"/>
    <w:rsid w:val="00D95E18"/>
    <w:rsid w:val="00DA5EBB"/>
    <w:rsid w:val="00DC6A59"/>
    <w:rsid w:val="00DC7AAC"/>
    <w:rsid w:val="00DD016C"/>
    <w:rsid w:val="00DD076C"/>
    <w:rsid w:val="00DD0F09"/>
    <w:rsid w:val="00DD37E9"/>
    <w:rsid w:val="00DD4299"/>
    <w:rsid w:val="00DD4BFA"/>
    <w:rsid w:val="00DE38A0"/>
    <w:rsid w:val="00DF273A"/>
    <w:rsid w:val="00E004A0"/>
    <w:rsid w:val="00E01511"/>
    <w:rsid w:val="00E2446C"/>
    <w:rsid w:val="00E271CE"/>
    <w:rsid w:val="00E30CD5"/>
    <w:rsid w:val="00E809D7"/>
    <w:rsid w:val="00E95041"/>
    <w:rsid w:val="00E95858"/>
    <w:rsid w:val="00EA1BEF"/>
    <w:rsid w:val="00EB366C"/>
    <w:rsid w:val="00EB6510"/>
    <w:rsid w:val="00EB78BF"/>
    <w:rsid w:val="00EC529A"/>
    <w:rsid w:val="00ED55FD"/>
    <w:rsid w:val="00ED5D93"/>
    <w:rsid w:val="00EF2557"/>
    <w:rsid w:val="00F04FA0"/>
    <w:rsid w:val="00F10093"/>
    <w:rsid w:val="00F16A00"/>
    <w:rsid w:val="00F175C5"/>
    <w:rsid w:val="00F17ADE"/>
    <w:rsid w:val="00F33604"/>
    <w:rsid w:val="00F3599E"/>
    <w:rsid w:val="00F37818"/>
    <w:rsid w:val="00F400B6"/>
    <w:rsid w:val="00F4094E"/>
    <w:rsid w:val="00F500C1"/>
    <w:rsid w:val="00F51CE4"/>
    <w:rsid w:val="00F57387"/>
    <w:rsid w:val="00F60DBE"/>
    <w:rsid w:val="00F64C77"/>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link w:val="ab"/>
    <w:unhideWhenUsed/>
    <w:rsid w:val="00FC72A6"/>
  </w:style>
  <w:style w:type="character" w:styleId="ac">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d">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e">
    <w:name w:val="Обычный отступ Знак"/>
    <w:aliases w:val="Заг_табл Знак Знак1,Заг_табл Знак Знак Знак"/>
    <w:basedOn w:val="a2"/>
    <w:link w:val="af"/>
    <w:semiHidden/>
    <w:locked/>
    <w:rsid w:val="00FC72A6"/>
    <w:rPr>
      <w:rFonts w:ascii="Times New Roman" w:eastAsia="Times New Roman" w:hAnsi="Times New Roman" w:cs="Times New Roman"/>
      <w:iCs/>
      <w:sz w:val="24"/>
      <w:szCs w:val="24"/>
    </w:rPr>
  </w:style>
  <w:style w:type="paragraph" w:styleId="af">
    <w:name w:val="Normal Indent"/>
    <w:aliases w:val="Заг_табл Знак,Заг_табл Знак Знак"/>
    <w:basedOn w:val="a1"/>
    <w:next w:val="a1"/>
    <w:link w:val="ae"/>
    <w:autoRedefine/>
    <w:semiHidden/>
    <w:unhideWhenUsed/>
    <w:rsid w:val="00FC72A6"/>
    <w:pPr>
      <w:widowControl w:val="0"/>
      <w:spacing w:before="120"/>
      <w:ind w:firstLine="709"/>
      <w:jc w:val="both"/>
    </w:pPr>
    <w:rPr>
      <w:iCs/>
      <w:lang w:eastAsia="en-US"/>
    </w:rPr>
  </w:style>
  <w:style w:type="paragraph" w:styleId="af0">
    <w:name w:val="footnote text"/>
    <w:basedOn w:val="a1"/>
    <w:link w:val="af1"/>
    <w:semiHidden/>
    <w:unhideWhenUsed/>
    <w:rsid w:val="00FC72A6"/>
    <w:rPr>
      <w:sz w:val="20"/>
      <w:szCs w:val="20"/>
    </w:rPr>
  </w:style>
  <w:style w:type="character" w:customStyle="1" w:styleId="af1">
    <w:name w:val="Текст сноски Знак"/>
    <w:basedOn w:val="a2"/>
    <w:link w:val="af0"/>
    <w:semiHidden/>
    <w:rsid w:val="00FC72A6"/>
    <w:rPr>
      <w:rFonts w:ascii="Times New Roman" w:eastAsia="Times New Roman" w:hAnsi="Times New Roman" w:cs="Times New Roman"/>
      <w:sz w:val="20"/>
      <w:szCs w:val="20"/>
      <w:lang w:eastAsia="ru-RU"/>
    </w:rPr>
  </w:style>
  <w:style w:type="character" w:customStyle="1" w:styleId="af2">
    <w:name w:val="Верхний колонтитул Знак"/>
    <w:aliases w:val="Знак Знак1,ВерхКолонтитул Знак"/>
    <w:basedOn w:val="a2"/>
    <w:link w:val="af3"/>
    <w:locked/>
    <w:rsid w:val="00FC72A6"/>
    <w:rPr>
      <w:rFonts w:ascii="Calibri" w:hAnsi="Calibri"/>
    </w:rPr>
  </w:style>
  <w:style w:type="paragraph" w:styleId="af3">
    <w:name w:val="header"/>
    <w:aliases w:val="Знак,ВерхКолонтитул"/>
    <w:basedOn w:val="a1"/>
    <w:link w:val="af2"/>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4">
    <w:name w:val="footer"/>
    <w:basedOn w:val="a1"/>
    <w:link w:val="af5"/>
    <w:semiHidden/>
    <w:unhideWhenUsed/>
    <w:rsid w:val="00FC72A6"/>
    <w:pPr>
      <w:tabs>
        <w:tab w:val="center" w:pos="4677"/>
        <w:tab w:val="right" w:pos="9355"/>
      </w:tabs>
    </w:pPr>
    <w:rPr>
      <w:rFonts w:ascii="Calibri" w:eastAsia="Calibri" w:hAnsi="Calibri"/>
      <w:sz w:val="22"/>
      <w:szCs w:val="22"/>
      <w:lang w:eastAsia="en-US"/>
    </w:rPr>
  </w:style>
  <w:style w:type="character" w:customStyle="1" w:styleId="af5">
    <w:name w:val="Нижний колонтитул Знак"/>
    <w:basedOn w:val="a2"/>
    <w:link w:val="af4"/>
    <w:semiHidden/>
    <w:rsid w:val="00FC72A6"/>
    <w:rPr>
      <w:rFonts w:ascii="Calibri" w:eastAsia="Calibri" w:hAnsi="Calibri" w:cs="Times New Roman"/>
    </w:rPr>
  </w:style>
  <w:style w:type="paragraph" w:styleId="af6">
    <w:name w:val="caption"/>
    <w:basedOn w:val="a1"/>
    <w:next w:val="a1"/>
    <w:semiHidden/>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7">
    <w:name w:val="Title"/>
    <w:basedOn w:val="a1"/>
    <w:link w:val="af8"/>
    <w:qFormat/>
    <w:rsid w:val="00FC72A6"/>
    <w:pPr>
      <w:jc w:val="center"/>
    </w:pPr>
    <w:rPr>
      <w:rFonts w:ascii="Arial" w:hAnsi="Arial"/>
      <w:b/>
      <w:sz w:val="22"/>
      <w:szCs w:val="20"/>
    </w:rPr>
  </w:style>
  <w:style w:type="character" w:customStyle="1" w:styleId="af8">
    <w:name w:val="Название Знак"/>
    <w:basedOn w:val="a2"/>
    <w:link w:val="af7"/>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9">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a"/>
    <w:locked/>
    <w:rsid w:val="00FC72A6"/>
    <w:rPr>
      <w:rFonts w:ascii="Times New Roman" w:eastAsia="Times New Roman" w:hAnsi="Times New Roman" w:cs="Times New Roman"/>
      <w:sz w:val="24"/>
      <w:szCs w:val="24"/>
      <w:lang w:eastAsia="ar-SA"/>
    </w:rPr>
  </w:style>
  <w:style w:type="paragraph" w:styleId="afa">
    <w:name w:val="Body Text Indent"/>
    <w:aliases w:val="Мой Заголовок 1,Основной текст 1,Нумерованный список !!,Body Text Indent,Надин стиль,Основной текст с отступом1"/>
    <w:basedOn w:val="a1"/>
    <w:link w:val="af9"/>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b">
    <w:name w:val="Body Text First Indent"/>
    <w:basedOn w:val="a7"/>
    <w:link w:val="afc"/>
    <w:semiHidden/>
    <w:unhideWhenUsed/>
    <w:rsid w:val="00FC72A6"/>
    <w:pPr>
      <w:spacing w:after="120"/>
      <w:ind w:firstLine="210"/>
      <w:jc w:val="left"/>
    </w:pPr>
    <w:rPr>
      <w:sz w:val="22"/>
      <w:szCs w:val="22"/>
      <w:lang w:eastAsia="en-US"/>
    </w:rPr>
  </w:style>
  <w:style w:type="character" w:customStyle="1" w:styleId="afc">
    <w:name w:val="Красная строка Знак"/>
    <w:basedOn w:val="a8"/>
    <w:link w:val="afb"/>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d">
    <w:name w:val="Block Text"/>
    <w:basedOn w:val="a1"/>
    <w:semiHidden/>
    <w:unhideWhenUsed/>
    <w:rsid w:val="00FC72A6"/>
    <w:pPr>
      <w:ind w:left="-709" w:right="43" w:firstLine="851"/>
      <w:jc w:val="both"/>
    </w:pPr>
    <w:rPr>
      <w:sz w:val="28"/>
      <w:szCs w:val="20"/>
    </w:rPr>
  </w:style>
  <w:style w:type="paragraph" w:styleId="afe">
    <w:name w:val="Document Map"/>
    <w:basedOn w:val="a1"/>
    <w:link w:val="15"/>
    <w:semiHidden/>
    <w:unhideWhenUsed/>
    <w:rsid w:val="00FC72A6"/>
    <w:pPr>
      <w:shd w:val="clear" w:color="auto" w:fill="000080"/>
    </w:pPr>
    <w:rPr>
      <w:rFonts w:ascii="Tahoma" w:eastAsia="Calibri" w:hAnsi="Tahoma"/>
    </w:rPr>
  </w:style>
  <w:style w:type="character" w:customStyle="1" w:styleId="aff">
    <w:name w:val="Схема документа Знак"/>
    <w:basedOn w:val="a2"/>
    <w:semiHidden/>
    <w:rsid w:val="00FC72A6"/>
    <w:rPr>
      <w:rFonts w:ascii="Tahoma" w:eastAsia="Times New Roman" w:hAnsi="Tahoma" w:cs="Tahoma"/>
      <w:sz w:val="16"/>
      <w:szCs w:val="16"/>
      <w:lang w:eastAsia="ru-RU"/>
    </w:rPr>
  </w:style>
  <w:style w:type="paragraph" w:styleId="aff0">
    <w:name w:val="Plain Text"/>
    <w:basedOn w:val="a1"/>
    <w:link w:val="16"/>
    <w:semiHidden/>
    <w:unhideWhenUsed/>
    <w:rsid w:val="00FC72A6"/>
    <w:pPr>
      <w:ind w:firstLine="709"/>
    </w:pPr>
    <w:rPr>
      <w:rFonts w:ascii="Courier New" w:hAnsi="Courier New"/>
    </w:rPr>
  </w:style>
  <w:style w:type="character" w:customStyle="1" w:styleId="aff1">
    <w:name w:val="Текст Знак"/>
    <w:basedOn w:val="a2"/>
    <w:semiHidden/>
    <w:rsid w:val="00FC72A6"/>
    <w:rPr>
      <w:rFonts w:ascii="Consolas" w:eastAsia="Times New Roman" w:hAnsi="Consolas" w:cs="Times New Roman"/>
      <w:sz w:val="21"/>
      <w:szCs w:val="21"/>
      <w:lang w:eastAsia="ru-RU"/>
    </w:rPr>
  </w:style>
  <w:style w:type="paragraph" w:styleId="aff2">
    <w:name w:val="Balloon Text"/>
    <w:basedOn w:val="a1"/>
    <w:link w:val="aff3"/>
    <w:semiHidden/>
    <w:unhideWhenUsed/>
    <w:rsid w:val="00FC72A6"/>
    <w:rPr>
      <w:rFonts w:ascii="Tahoma" w:eastAsia="Calibri" w:hAnsi="Tahoma" w:cs="Tahoma"/>
      <w:sz w:val="16"/>
      <w:szCs w:val="16"/>
      <w:lang w:eastAsia="en-US"/>
    </w:rPr>
  </w:style>
  <w:style w:type="character" w:customStyle="1" w:styleId="aff3">
    <w:name w:val="Текст выноски Знак"/>
    <w:basedOn w:val="a2"/>
    <w:link w:val="aff2"/>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4">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5">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6">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7">
    <w:name w:val="Текст с интервалом"/>
    <w:basedOn w:val="ArNar0"/>
    <w:next w:val="ArNar0"/>
    <w:rsid w:val="00FC72A6"/>
    <w:pPr>
      <w:spacing w:before="60" w:after="60"/>
    </w:pPr>
  </w:style>
  <w:style w:type="character" w:customStyle="1" w:styleId="18">
    <w:name w:val="Основной(РПЗ) Знак1"/>
    <w:basedOn w:val="a2"/>
    <w:link w:val="aff8"/>
    <w:locked/>
    <w:rsid w:val="00FC72A6"/>
    <w:rPr>
      <w:rFonts w:ascii="Times New Roman" w:eastAsia="Times New Roman" w:hAnsi="Times New Roman" w:cs="Times New Roman"/>
      <w:sz w:val="26"/>
      <w:szCs w:val="26"/>
    </w:rPr>
  </w:style>
  <w:style w:type="paragraph" w:customStyle="1" w:styleId="aff8">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9">
    <w:name w:val="Колонтитул низ Знак"/>
    <w:basedOn w:val="af1"/>
    <w:link w:val="affa"/>
    <w:locked/>
    <w:rsid w:val="00FC72A6"/>
    <w:rPr>
      <w:rFonts w:ascii="Times New Roman" w:eastAsia="Times New Roman" w:hAnsi="Times New Roman" w:cs="Times New Roman"/>
      <w:i/>
      <w:color w:val="333333"/>
      <w:sz w:val="20"/>
      <w:szCs w:val="20"/>
      <w:lang w:eastAsia="ru-RU"/>
    </w:rPr>
  </w:style>
  <w:style w:type="paragraph" w:customStyle="1" w:styleId="affa">
    <w:name w:val="Колонтитул низ"/>
    <w:basedOn w:val="af4"/>
    <w:link w:val="aff9"/>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b">
    <w:name w:val="Обычный текст Знак"/>
    <w:basedOn w:val="a2"/>
    <w:link w:val="affc"/>
    <w:locked/>
    <w:rsid w:val="00FC72A6"/>
    <w:rPr>
      <w:rFonts w:ascii="Times New Roman" w:eastAsia="Times New Roman" w:hAnsi="Times New Roman" w:cs="Times New Roman"/>
      <w:sz w:val="28"/>
      <w:szCs w:val="28"/>
    </w:rPr>
  </w:style>
  <w:style w:type="paragraph" w:customStyle="1" w:styleId="affc">
    <w:name w:val="Обычный текст"/>
    <w:basedOn w:val="a1"/>
    <w:link w:val="affb"/>
    <w:qFormat/>
    <w:rsid w:val="00FC72A6"/>
    <w:pPr>
      <w:ind w:firstLine="709"/>
      <w:jc w:val="both"/>
    </w:pPr>
    <w:rPr>
      <w:sz w:val="28"/>
      <w:szCs w:val="28"/>
      <w:lang w:eastAsia="en-US"/>
    </w:rPr>
  </w:style>
  <w:style w:type="character" w:customStyle="1" w:styleId="affd">
    <w:name w:val="Подчеркнутый Знак"/>
    <w:basedOn w:val="a2"/>
    <w:link w:val="affe"/>
    <w:semiHidden/>
    <w:locked/>
    <w:rsid w:val="00FC72A6"/>
    <w:rPr>
      <w:rFonts w:ascii="Times New Roman" w:eastAsia="Times New Roman" w:hAnsi="Times New Roman" w:cs="Times New Roman"/>
      <w:sz w:val="24"/>
      <w:szCs w:val="24"/>
      <w:u w:val="single"/>
    </w:rPr>
  </w:style>
  <w:style w:type="paragraph" w:customStyle="1" w:styleId="affe">
    <w:name w:val="Подчеркнутый"/>
    <w:basedOn w:val="a1"/>
    <w:link w:val="affd"/>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f">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0"/>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Текст в таблице ДБ"/>
    <w:basedOn w:val="a1"/>
    <w:rsid w:val="00FC72A6"/>
  </w:style>
  <w:style w:type="paragraph" w:customStyle="1" w:styleId="afff2">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3">
    <w:name w:val="Перечисление"/>
    <w:basedOn w:val="a7"/>
    <w:rsid w:val="00FC72A6"/>
    <w:pPr>
      <w:jc w:val="both"/>
    </w:pPr>
    <w:rPr>
      <w:sz w:val="24"/>
      <w:szCs w:val="22"/>
      <w:lang w:eastAsia="en-US"/>
    </w:rPr>
  </w:style>
  <w:style w:type="paragraph" w:customStyle="1" w:styleId="afff4">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5">
    <w:name w:val="Таблица"/>
    <w:basedOn w:val="a1"/>
    <w:rsid w:val="00FC72A6"/>
    <w:pPr>
      <w:widowControl w:val="0"/>
      <w:spacing w:line="264" w:lineRule="auto"/>
      <w:jc w:val="both"/>
    </w:pPr>
    <w:rPr>
      <w:szCs w:val="20"/>
    </w:rPr>
  </w:style>
  <w:style w:type="paragraph" w:customStyle="1" w:styleId="afff6">
    <w:name w:val="Основной"/>
    <w:basedOn w:val="afa"/>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7">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uiPriority w:val="99"/>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8">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9">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a"/>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a">
    <w:name w:val="Абзац списка Знак"/>
    <w:basedOn w:val="a2"/>
    <w:link w:val="1e"/>
    <w:locked/>
    <w:rsid w:val="00FC72A6"/>
    <w:rPr>
      <w:rFonts w:ascii="Calibri" w:eastAsia="Calibri" w:hAnsi="Calibri" w:cs="Calibri"/>
    </w:rPr>
  </w:style>
  <w:style w:type="character" w:customStyle="1" w:styleId="afffb">
    <w:name w:val="Основа Знак"/>
    <w:basedOn w:val="a2"/>
    <w:link w:val="afffc"/>
    <w:locked/>
    <w:rsid w:val="00FC72A6"/>
    <w:rPr>
      <w:rFonts w:ascii="Times New Roman" w:eastAsia="Times New Roman" w:hAnsi="Times New Roman" w:cs="Times New Roman"/>
      <w:szCs w:val="24"/>
    </w:rPr>
  </w:style>
  <w:style w:type="paragraph" w:customStyle="1" w:styleId="afffc">
    <w:name w:val="Основа"/>
    <w:basedOn w:val="a1"/>
    <w:link w:val="afffb"/>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d">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e">
    <w:name w:val="Subtitle"/>
    <w:aliases w:val="Обычный таблица"/>
    <w:basedOn w:val="a1"/>
    <w:next w:val="a1"/>
    <w:link w:val="affff"/>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f">
    <w:name w:val="Подзаголовок Знак"/>
    <w:aliases w:val="Обычный таблица Знак"/>
    <w:basedOn w:val="a2"/>
    <w:link w:val="afffe"/>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e"/>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0"/>
    <w:semiHidden/>
    <w:locked/>
    <w:rsid w:val="00FC72A6"/>
    <w:rPr>
      <w:rFonts w:ascii="Courier New" w:eastAsia="Times New Roman" w:hAnsi="Courier New" w:cs="Times New Roman"/>
      <w:sz w:val="24"/>
      <w:szCs w:val="24"/>
      <w:lang w:eastAsia="ru-RU"/>
    </w:rPr>
  </w:style>
  <w:style w:type="character" w:customStyle="1" w:styleId="affff0">
    <w:name w:val="Знак Знак Знак"/>
    <w:basedOn w:val="a2"/>
    <w:rsid w:val="00FC72A6"/>
    <w:rPr>
      <w:rFonts w:ascii="Courier New" w:hAnsi="Courier New" w:cs="Courier New" w:hint="default"/>
      <w:lang w:val="ru-RU" w:eastAsia="ru-RU" w:bidi="ar-SA"/>
    </w:rPr>
  </w:style>
  <w:style w:type="character" w:customStyle="1" w:styleId="affff1">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uiPriority w:val="99"/>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2">
    <w:name w:val="Гипертекстовая ссылка"/>
    <w:basedOn w:val="a2"/>
    <w:rsid w:val="00FC72A6"/>
    <w:rPr>
      <w:color w:val="008000"/>
    </w:rPr>
  </w:style>
  <w:style w:type="table" w:styleId="affff3">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5">
    <w:name w:val="annotation text"/>
    <w:basedOn w:val="a1"/>
    <w:link w:val="affff6"/>
    <w:semiHidden/>
    <w:unhideWhenUsed/>
    <w:rsid w:val="00FC72A6"/>
    <w:rPr>
      <w:color w:val="000000"/>
      <w:sz w:val="20"/>
      <w:szCs w:val="20"/>
    </w:rPr>
  </w:style>
  <w:style w:type="character" w:customStyle="1" w:styleId="affff6">
    <w:name w:val="Текст примечания Знак"/>
    <w:basedOn w:val="a2"/>
    <w:link w:val="affff5"/>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7">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8">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9">
    <w:name w:val="Заголовок к тексту"/>
    <w:basedOn w:val="a1"/>
    <w:next w:val="a7"/>
    <w:semiHidden/>
    <w:rsid w:val="00FC72A6"/>
    <w:pPr>
      <w:suppressAutoHyphens/>
      <w:spacing w:after="480" w:line="240" w:lineRule="exact"/>
    </w:pPr>
    <w:rPr>
      <w:b/>
      <w:bCs/>
      <w:sz w:val="28"/>
      <w:szCs w:val="28"/>
    </w:rPr>
  </w:style>
  <w:style w:type="paragraph" w:customStyle="1" w:styleId="affffa">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8"/>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b">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b"/>
    <w:uiPriority w:val="99"/>
    <w:semiHidden/>
    <w:rsid w:val="00FC72A6"/>
    <w:pPr>
      <w:jc w:val="center"/>
    </w:pPr>
    <w:rPr>
      <w:rFonts w:ascii="Gaze" w:hAnsi="Gaze"/>
      <w:b/>
      <w:bCs/>
      <w:sz w:val="36"/>
    </w:rPr>
  </w:style>
  <w:style w:type="paragraph" w:customStyle="1" w:styleId="affffc">
    <w:name w:val="аквамарин"/>
    <w:basedOn w:val="affffb"/>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d">
    <w:name w:val="Реферат"/>
    <w:basedOn w:val="a1"/>
    <w:uiPriority w:val="99"/>
    <w:semiHidden/>
    <w:rsid w:val="00FC72A6"/>
    <w:pPr>
      <w:spacing w:line="360" w:lineRule="auto"/>
      <w:ind w:firstLine="709"/>
      <w:jc w:val="both"/>
    </w:pPr>
  </w:style>
  <w:style w:type="paragraph" w:customStyle="1" w:styleId="affffe">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f">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0">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locked/>
    <w:rsid w:val="00FC72A6"/>
    <w:rPr>
      <w:sz w:val="26"/>
      <w:szCs w:val="26"/>
    </w:rPr>
  </w:style>
  <w:style w:type="paragraph" w:customStyle="1" w:styleId="1f5">
    <w:name w:val="Стиль1"/>
    <w:basedOn w:val="a1"/>
    <w:link w:val="1f4"/>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1">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2">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0">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3">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4">
    <w:name w:val="Внутренний адрес"/>
    <w:basedOn w:val="a1"/>
    <w:rsid w:val="00941852"/>
    <w:pPr>
      <w:autoSpaceDE w:val="0"/>
      <w:autoSpaceDN w:val="0"/>
    </w:pPr>
    <w:rPr>
      <w:b/>
      <w:sz w:val="20"/>
      <w:szCs w:val="72"/>
    </w:rPr>
  </w:style>
  <w:style w:type="paragraph" w:customStyle="1" w:styleId="afffff5">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6">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7">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8">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9">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 w:type="character" w:customStyle="1" w:styleId="ab">
    <w:name w:val="Обычный (веб) Знак"/>
    <w:link w:val="aa"/>
    <w:locked/>
    <w:rsid w:val="001C6ED9"/>
    <w:rPr>
      <w:rFonts w:ascii="Times New Roman" w:eastAsia="Times New Roman" w:hAnsi="Times New Roman" w:cs="Times New Roman"/>
      <w:sz w:val="24"/>
      <w:szCs w:val="24"/>
      <w:lang w:eastAsia="ru-RU"/>
    </w:rPr>
  </w:style>
  <w:style w:type="paragraph" w:customStyle="1" w:styleId="2f1">
    <w:name w:val="Текст2"/>
    <w:basedOn w:val="a1"/>
    <w:rsid w:val="001C6ED9"/>
    <w:pPr>
      <w:suppressAutoHyphens/>
    </w:pPr>
    <w:rPr>
      <w:rFonts w:ascii="Courier New" w:hAnsi="Courier New" w:cs="Courier New"/>
      <w:sz w:val="20"/>
      <w:szCs w:val="20"/>
      <w:lang w:eastAsia="zh-CN"/>
    </w:rPr>
  </w:style>
  <w:style w:type="paragraph" w:customStyle="1" w:styleId="2f2">
    <w:name w:val="Абзац списка2"/>
    <w:basedOn w:val="a1"/>
    <w:rsid w:val="001C6ED9"/>
    <w:pPr>
      <w:spacing w:after="200" w:line="276" w:lineRule="auto"/>
      <w:ind w:left="720"/>
    </w:pPr>
    <w:rPr>
      <w:rFonts w:ascii="Calibri" w:eastAsia="Calibri" w:hAnsi="Calibri"/>
      <w:sz w:val="22"/>
      <w:szCs w:val="22"/>
    </w:rPr>
  </w:style>
  <w:style w:type="paragraph" w:customStyle="1" w:styleId="unformattext">
    <w:name w:val="unformattext"/>
    <w:basedOn w:val="a1"/>
    <w:rsid w:val="001C6ED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7515164">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54235675">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35817403">
      <w:bodyDiv w:val="1"/>
      <w:marLeft w:val="0"/>
      <w:marRight w:val="0"/>
      <w:marTop w:val="0"/>
      <w:marBottom w:val="0"/>
      <w:divBdr>
        <w:top w:val="none" w:sz="0" w:space="0" w:color="auto"/>
        <w:left w:val="none" w:sz="0" w:space="0" w:color="auto"/>
        <w:bottom w:val="none" w:sz="0" w:space="0" w:color="auto"/>
        <w:right w:val="none" w:sz="0" w:space="0" w:color="auto"/>
      </w:divBdr>
    </w:div>
    <w:div w:id="1250235455">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09046129">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50276673">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3925070">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extended/index.php?do4=document&amp;id4=96e20c02-1b12-465a-b64c-24aa92270007"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zakon.scli.ru/ru/legal_texts/act_municipal_education/extended/index.php?do4=document&amp;id4=9cf2f1c3-393d-4051-a52d-9923b0e51c0c" TargetMode="External"/><Relationship Id="rId12" Type="http://schemas.openxmlformats.org/officeDocument/2006/relationships/hyperlink" Target="file:///C:\content\act\03cf0fb8-17d5-46f6-a5ec-d1642676534b.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scli.ru/ru/legal_texts/act_municipal_education/extended/index.php?do4=document&amp;id4=bba0bfb1-06c7-4e50-a8d3-fe1045784bf1" TargetMode="External"/><Relationship Id="rId11" Type="http://schemas.openxmlformats.org/officeDocument/2006/relationships/hyperlink" Target="file:///C:\content\act\bba0bfb1-06c7-4e50-a8d3-fe1045784bf1.html" TargetMode="External"/><Relationship Id="rId5" Type="http://schemas.openxmlformats.org/officeDocument/2006/relationships/webSettings" Target="webSettings.xml"/><Relationship Id="rId10" Type="http://schemas.openxmlformats.org/officeDocument/2006/relationships/hyperlink" Target="file:///C:\content\act\0a02e7ab-81dc-427b-9bb7-abfb1e14bdf3.html" TargetMode="External"/><Relationship Id="rId4" Type="http://schemas.openxmlformats.org/officeDocument/2006/relationships/settings" Target="settings.xml"/><Relationship Id="rId9" Type="http://schemas.openxmlformats.org/officeDocument/2006/relationships/hyperlink" Target="file:///C:\content\act\4f48675c-2dc2-4b7b-8f43-c7d17ab9072f.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F2967-4F47-426D-84A7-F41B15BD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35</Pages>
  <Words>13691</Words>
  <Characters>78043</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АДМИНИСТРАЦИЯ</cp:lastModifiedBy>
  <cp:revision>34</cp:revision>
  <cp:lastPrinted>2016-08-08T11:30:00Z</cp:lastPrinted>
  <dcterms:created xsi:type="dcterms:W3CDTF">2018-03-06T08:14:00Z</dcterms:created>
  <dcterms:modified xsi:type="dcterms:W3CDTF">2018-05-07T04:36:00Z</dcterms:modified>
</cp:coreProperties>
</file>